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4A8334" w14:textId="4846FCD9" w:rsidR="00816EFB" w:rsidRPr="00BD1EAE" w:rsidRDefault="00501064" w:rsidP="00816EFB">
      <w:pPr>
        <w:jc w:val="right"/>
        <w:rPr>
          <w:sz w:val="20"/>
          <w:szCs w:val="20"/>
        </w:rPr>
      </w:pPr>
      <w:r w:rsidRPr="00BD1EAE">
        <w:rPr>
          <w:sz w:val="20"/>
          <w:szCs w:val="20"/>
        </w:rPr>
        <w:t>Załącznik nr 6 do ZW 121/2020</w:t>
      </w:r>
    </w:p>
    <w:p w14:paraId="21982C72" w14:textId="2C280D45" w:rsidR="00592BDA" w:rsidRPr="00BD1EAE" w:rsidRDefault="00501064" w:rsidP="00816EFB">
      <w:pPr>
        <w:jc w:val="right"/>
        <w:rPr>
          <w:sz w:val="20"/>
          <w:szCs w:val="20"/>
        </w:rPr>
      </w:pPr>
      <w:r w:rsidRPr="00BD1EAE">
        <w:rPr>
          <w:sz w:val="20"/>
          <w:szCs w:val="20"/>
        </w:rPr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D1EAE" w14:paraId="4D66B97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E0FC" w14:textId="5907B529" w:rsidR="00041381" w:rsidRPr="00BD1EAE" w:rsidRDefault="0079384F" w:rsidP="00041381">
            <w:pPr>
              <w:rPr>
                <w:b/>
                <w:sz w:val="22"/>
                <w:szCs w:val="22"/>
              </w:rPr>
            </w:pPr>
            <w:r w:rsidRPr="00BD1EAE">
              <w:rPr>
                <w:b/>
                <w:sz w:val="22"/>
                <w:szCs w:val="22"/>
              </w:rPr>
              <w:t>WYDZIAŁ ZARZĄDZANIA</w:t>
            </w:r>
          </w:p>
          <w:p w14:paraId="17BDCF19" w14:textId="77777777" w:rsidR="00212305" w:rsidRPr="00BD1EAE" w:rsidRDefault="00212305" w:rsidP="00041381">
            <w:pPr>
              <w:rPr>
                <w:b/>
                <w:sz w:val="22"/>
                <w:szCs w:val="22"/>
              </w:rPr>
            </w:pPr>
          </w:p>
          <w:p w14:paraId="4B2194E3" w14:textId="77777777" w:rsidR="00041381" w:rsidRPr="00BD1EA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BD1EAE">
              <w:rPr>
                <w:sz w:val="22"/>
                <w:szCs w:val="22"/>
              </w:rPr>
              <w:t>KARTA PRZEDMIOTU</w:t>
            </w:r>
          </w:p>
          <w:p w14:paraId="6259B017" w14:textId="77777777" w:rsidR="00A73274" w:rsidRPr="00BD1EAE" w:rsidRDefault="005C16CA" w:rsidP="00C3146C">
            <w:pPr>
              <w:pStyle w:val="Nagwek2"/>
              <w:rPr>
                <w:sz w:val="22"/>
                <w:szCs w:val="22"/>
              </w:rPr>
            </w:pPr>
            <w:r w:rsidRPr="00BD1EAE">
              <w:rPr>
                <w:sz w:val="22"/>
                <w:szCs w:val="22"/>
              </w:rPr>
              <w:t xml:space="preserve">Nazwa w języku polskim </w:t>
            </w:r>
            <w:r w:rsidR="00C3146C" w:rsidRPr="00BD1EAE">
              <w:rPr>
                <w:sz w:val="22"/>
                <w:szCs w:val="22"/>
              </w:rPr>
              <w:t>Modelowanie procesów biznesowych w organizacji</w:t>
            </w:r>
          </w:p>
          <w:p w14:paraId="25C54437" w14:textId="77777777" w:rsidR="005C16CA" w:rsidRPr="00BD1EAE" w:rsidRDefault="005C16CA" w:rsidP="00C3146C">
            <w:pPr>
              <w:pStyle w:val="Nagwek2"/>
              <w:rPr>
                <w:sz w:val="22"/>
                <w:szCs w:val="22"/>
                <w:lang w:val="en-US"/>
              </w:rPr>
            </w:pPr>
            <w:r w:rsidRPr="00BD1EAE">
              <w:rPr>
                <w:sz w:val="22"/>
                <w:szCs w:val="22"/>
                <w:lang w:val="en-US"/>
              </w:rPr>
              <w:t xml:space="preserve">Nazwa w języku angielskim </w:t>
            </w:r>
            <w:r w:rsidR="0079384F" w:rsidRPr="00BD1EAE">
              <w:rPr>
                <w:sz w:val="22"/>
                <w:szCs w:val="22"/>
                <w:lang w:val="en-US"/>
              </w:rPr>
              <w:t xml:space="preserve">Modeling </w:t>
            </w:r>
            <w:r w:rsidR="00C3146C" w:rsidRPr="00BD1EAE">
              <w:rPr>
                <w:sz w:val="22"/>
                <w:szCs w:val="22"/>
                <w:lang w:val="en-US"/>
              </w:rPr>
              <w:t>of business processes in the organization</w:t>
            </w:r>
          </w:p>
          <w:p w14:paraId="1BD6AE00" w14:textId="77777777" w:rsidR="002C4A38" w:rsidRPr="00BD1EAE" w:rsidRDefault="00D552A5">
            <w:pPr>
              <w:pStyle w:val="Nagwek2"/>
              <w:rPr>
                <w:sz w:val="22"/>
                <w:szCs w:val="22"/>
              </w:rPr>
            </w:pPr>
            <w:r w:rsidRPr="00BD1EAE">
              <w:rPr>
                <w:sz w:val="22"/>
                <w:szCs w:val="22"/>
              </w:rPr>
              <w:t>Kierunek studiów</w:t>
            </w:r>
            <w:r w:rsidR="002C4A38" w:rsidRPr="00BD1EAE">
              <w:rPr>
                <w:sz w:val="22"/>
                <w:szCs w:val="22"/>
              </w:rPr>
              <w:t xml:space="preserve"> (jeśli dotyczy): </w:t>
            </w:r>
            <w:r w:rsidR="00F452C5" w:rsidRPr="00BD1EAE">
              <w:rPr>
                <w:sz w:val="22"/>
                <w:szCs w:val="22"/>
              </w:rPr>
              <w:t>Zarządzani</w:t>
            </w:r>
            <w:r w:rsidR="0079384F" w:rsidRPr="00BD1EAE">
              <w:rPr>
                <w:sz w:val="22"/>
                <w:szCs w:val="22"/>
              </w:rPr>
              <w:t>e</w:t>
            </w:r>
          </w:p>
          <w:p w14:paraId="15DDFC6F" w14:textId="1F97B3D3" w:rsidR="00D552A5" w:rsidRPr="00BD1EAE" w:rsidRDefault="009E431C" w:rsidP="0079384F">
            <w:pPr>
              <w:pStyle w:val="Nagwek2"/>
              <w:rPr>
                <w:sz w:val="22"/>
                <w:szCs w:val="22"/>
              </w:rPr>
            </w:pPr>
            <w:r w:rsidRPr="00BD1EAE">
              <w:rPr>
                <w:sz w:val="22"/>
                <w:szCs w:val="22"/>
              </w:rPr>
              <w:t>Specjalność</w:t>
            </w:r>
            <w:r w:rsidR="002C4A38" w:rsidRPr="00BD1EAE">
              <w:rPr>
                <w:sz w:val="22"/>
                <w:szCs w:val="22"/>
              </w:rPr>
              <w:t xml:space="preserve"> (jeśli dotyczy)</w:t>
            </w:r>
            <w:r w:rsidRPr="00BD1EAE">
              <w:rPr>
                <w:sz w:val="22"/>
                <w:szCs w:val="22"/>
              </w:rPr>
              <w:t xml:space="preserve">: </w:t>
            </w:r>
            <w:r w:rsidR="00501064" w:rsidRPr="00BD1EAE">
              <w:rPr>
                <w:sz w:val="22"/>
                <w:szCs w:val="22"/>
              </w:rPr>
              <w:t>Zarządzanie procesami biznesowymi</w:t>
            </w:r>
            <w:r w:rsidR="00305F66" w:rsidRPr="00BD1EAE">
              <w:rPr>
                <w:sz w:val="22"/>
                <w:szCs w:val="22"/>
              </w:rPr>
              <w:t xml:space="preserve"> (</w:t>
            </w:r>
            <w:r w:rsidR="00501064" w:rsidRPr="00BD1EAE">
              <w:rPr>
                <w:sz w:val="22"/>
                <w:szCs w:val="22"/>
              </w:rPr>
              <w:t>ZPB</w:t>
            </w:r>
            <w:r w:rsidR="0079384F" w:rsidRPr="00BD1EAE">
              <w:rPr>
                <w:sz w:val="22"/>
                <w:szCs w:val="22"/>
              </w:rPr>
              <w:t>)</w:t>
            </w:r>
          </w:p>
          <w:p w14:paraId="0029FE47" w14:textId="4EBA44C6" w:rsidR="00D552A5" w:rsidRPr="00BD1EAE" w:rsidRDefault="00816EFB">
            <w:pPr>
              <w:rPr>
                <w:b/>
                <w:bCs/>
                <w:sz w:val="22"/>
                <w:szCs w:val="22"/>
              </w:rPr>
            </w:pPr>
            <w:r w:rsidRPr="00BD1EAE">
              <w:rPr>
                <w:b/>
                <w:bCs/>
                <w:sz w:val="22"/>
                <w:szCs w:val="22"/>
              </w:rPr>
              <w:t xml:space="preserve">Poziom i forma </w:t>
            </w:r>
            <w:r w:rsidR="00D552A5" w:rsidRPr="00BD1EAE">
              <w:rPr>
                <w:b/>
                <w:bCs/>
                <w:sz w:val="22"/>
                <w:szCs w:val="22"/>
              </w:rPr>
              <w:t>studiów:</w:t>
            </w:r>
            <w:r w:rsidR="00212305" w:rsidRPr="00BD1EAE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BD1EAE">
              <w:rPr>
                <w:b/>
                <w:bCs/>
                <w:sz w:val="22"/>
                <w:szCs w:val="22"/>
              </w:rPr>
              <w:t>I</w:t>
            </w:r>
            <w:r w:rsidR="00305F66" w:rsidRPr="00BD1EAE">
              <w:rPr>
                <w:b/>
                <w:bCs/>
                <w:sz w:val="22"/>
                <w:szCs w:val="22"/>
              </w:rPr>
              <w:t>I</w:t>
            </w:r>
            <w:r w:rsidR="00D552A5" w:rsidRPr="00BD1EAE">
              <w:rPr>
                <w:b/>
                <w:bCs/>
                <w:sz w:val="22"/>
                <w:szCs w:val="22"/>
              </w:rPr>
              <w:t xml:space="preserve"> stopień, stacjonarn</w:t>
            </w:r>
            <w:r w:rsidR="002C4A38" w:rsidRPr="00BD1EAE">
              <w:rPr>
                <w:b/>
                <w:bCs/>
                <w:sz w:val="22"/>
                <w:szCs w:val="22"/>
              </w:rPr>
              <w:t>a</w:t>
            </w:r>
          </w:p>
          <w:p w14:paraId="660C9600" w14:textId="6FBF887E" w:rsidR="00D552A5" w:rsidRPr="00BD1EA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D1EAE">
              <w:rPr>
                <w:b/>
                <w:bCs/>
                <w:sz w:val="22"/>
                <w:szCs w:val="22"/>
              </w:rPr>
              <w:t>Rodzaj przedmiotu:</w:t>
            </w:r>
            <w:r w:rsidRPr="00BD1EAE">
              <w:rPr>
                <w:b/>
                <w:bCs/>
                <w:sz w:val="22"/>
                <w:szCs w:val="22"/>
              </w:rPr>
              <w:tab/>
            </w:r>
            <w:r w:rsidR="00853A9C" w:rsidRPr="00BD1EAE">
              <w:rPr>
                <w:b/>
                <w:bCs/>
                <w:sz w:val="22"/>
                <w:szCs w:val="22"/>
              </w:rPr>
              <w:t>obowiązkow</w:t>
            </w:r>
            <w:r w:rsidR="0079384F" w:rsidRPr="00BD1EAE">
              <w:rPr>
                <w:b/>
                <w:bCs/>
                <w:sz w:val="22"/>
                <w:szCs w:val="22"/>
              </w:rPr>
              <w:t>y</w:t>
            </w:r>
          </w:p>
          <w:p w14:paraId="0BE35E4A" w14:textId="68B33E01" w:rsidR="00D552A5" w:rsidRPr="00BD1EA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D1EAE">
              <w:rPr>
                <w:b/>
                <w:bCs/>
                <w:sz w:val="22"/>
                <w:szCs w:val="22"/>
              </w:rPr>
              <w:t>Kod przedmiotu</w:t>
            </w:r>
            <w:r w:rsidR="00212305" w:rsidRPr="00BD1EAE">
              <w:rPr>
                <w:b/>
                <w:bCs/>
                <w:sz w:val="22"/>
                <w:szCs w:val="22"/>
              </w:rPr>
              <w:t>: W08ZZZ-SM0122G</w:t>
            </w:r>
          </w:p>
          <w:p w14:paraId="2CA4E80B" w14:textId="7645D313" w:rsidR="009A3831" w:rsidRPr="00BD1EAE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BD1EAE">
              <w:rPr>
                <w:b/>
                <w:bCs/>
                <w:sz w:val="22"/>
                <w:szCs w:val="22"/>
              </w:rPr>
              <w:t>Grupa kursów</w:t>
            </w:r>
            <w:r w:rsidR="00212305" w:rsidRPr="00BD1EAE">
              <w:rPr>
                <w:b/>
                <w:bCs/>
                <w:sz w:val="22"/>
                <w:szCs w:val="22"/>
              </w:rPr>
              <w:t xml:space="preserve">: </w:t>
            </w:r>
            <w:r w:rsidR="0046210B" w:rsidRPr="00BD1EAE">
              <w:rPr>
                <w:b/>
                <w:bCs/>
                <w:sz w:val="22"/>
                <w:szCs w:val="22"/>
              </w:rPr>
              <w:t>TAK</w:t>
            </w:r>
          </w:p>
        </w:tc>
      </w:tr>
    </w:tbl>
    <w:p w14:paraId="78E5473E" w14:textId="77777777" w:rsidR="005C16CA" w:rsidRPr="00BD1EAE" w:rsidRDefault="005C16CA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1202"/>
        <w:gridCol w:w="1061"/>
        <w:gridCol w:w="1414"/>
        <w:gridCol w:w="996"/>
        <w:gridCol w:w="1430"/>
      </w:tblGrid>
      <w:tr w:rsidR="00350650" w:rsidRPr="00BD1EAE" w14:paraId="3A6AEBBC" w14:textId="77777777" w:rsidTr="00BD1EAE">
        <w:tc>
          <w:tcPr>
            <w:tcW w:w="3106" w:type="dxa"/>
          </w:tcPr>
          <w:p w14:paraId="0EEB06E5" w14:textId="77777777" w:rsidR="0096719C" w:rsidRPr="00BD1EA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</w:tcPr>
          <w:p w14:paraId="69742BEC" w14:textId="77777777" w:rsidR="0096719C" w:rsidRPr="00BD1EAE" w:rsidRDefault="0096719C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Wykład</w:t>
            </w:r>
          </w:p>
        </w:tc>
        <w:tc>
          <w:tcPr>
            <w:tcW w:w="1061" w:type="dxa"/>
          </w:tcPr>
          <w:p w14:paraId="28C5E76F" w14:textId="77777777" w:rsidR="0096719C" w:rsidRPr="00BD1EAE" w:rsidRDefault="0096719C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Ćwiczenia</w:t>
            </w:r>
          </w:p>
        </w:tc>
        <w:tc>
          <w:tcPr>
            <w:tcW w:w="1414" w:type="dxa"/>
          </w:tcPr>
          <w:p w14:paraId="4B4C59FA" w14:textId="77777777" w:rsidR="0096719C" w:rsidRPr="00BD1EAE" w:rsidRDefault="0096719C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Laboratorium</w:t>
            </w:r>
          </w:p>
        </w:tc>
        <w:tc>
          <w:tcPr>
            <w:tcW w:w="996" w:type="dxa"/>
          </w:tcPr>
          <w:p w14:paraId="4B249EB1" w14:textId="77777777" w:rsidR="0096719C" w:rsidRPr="00BD1EAE" w:rsidRDefault="0096719C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Projekt</w:t>
            </w:r>
          </w:p>
        </w:tc>
        <w:tc>
          <w:tcPr>
            <w:tcW w:w="1430" w:type="dxa"/>
          </w:tcPr>
          <w:p w14:paraId="56E8C218" w14:textId="77777777" w:rsidR="0096719C" w:rsidRPr="00BD1EAE" w:rsidRDefault="0096719C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Seminarium</w:t>
            </w:r>
          </w:p>
        </w:tc>
      </w:tr>
      <w:tr w:rsidR="00350650" w:rsidRPr="00BD1EAE" w14:paraId="18894822" w14:textId="77777777" w:rsidTr="00BD1EAE">
        <w:tc>
          <w:tcPr>
            <w:tcW w:w="3106" w:type="dxa"/>
          </w:tcPr>
          <w:p w14:paraId="32E25D0B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202" w:type="dxa"/>
            <w:vAlign w:val="center"/>
          </w:tcPr>
          <w:p w14:paraId="31184F5B" w14:textId="3618D4A9" w:rsidR="0079384F" w:rsidRPr="00BD1EAE" w:rsidRDefault="00AC336F" w:rsidP="005010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061" w:type="dxa"/>
            <w:vAlign w:val="center"/>
          </w:tcPr>
          <w:p w14:paraId="0CA9202B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F43B762" w14:textId="0F832DAC" w:rsidR="0079384F" w:rsidRPr="00BD1EAE" w:rsidRDefault="004074BF" w:rsidP="0004763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6" w:type="dxa"/>
            <w:vAlign w:val="center"/>
          </w:tcPr>
          <w:p w14:paraId="73DF196B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0DF1083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350650" w:rsidRPr="00BD1EAE" w14:paraId="29C896D0" w14:textId="77777777" w:rsidTr="00BD1EAE">
        <w:tc>
          <w:tcPr>
            <w:tcW w:w="3106" w:type="dxa"/>
          </w:tcPr>
          <w:p w14:paraId="65A11252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202" w:type="dxa"/>
            <w:vAlign w:val="center"/>
          </w:tcPr>
          <w:p w14:paraId="6F48C90D" w14:textId="4EC1065E" w:rsidR="0079384F" w:rsidRPr="00BD1EAE" w:rsidRDefault="004074BF" w:rsidP="007D0E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061" w:type="dxa"/>
            <w:vAlign w:val="center"/>
          </w:tcPr>
          <w:p w14:paraId="5655DBD3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6DF2145" w14:textId="45B0563A" w:rsidR="0079384F" w:rsidRPr="00BD1EAE" w:rsidRDefault="004074BF" w:rsidP="0004763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79384F" w:rsidRPr="00BD1EA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6" w:type="dxa"/>
            <w:vAlign w:val="center"/>
          </w:tcPr>
          <w:p w14:paraId="290C11F5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F19BF31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350650" w:rsidRPr="00BD1EAE" w14:paraId="440C7180" w14:textId="77777777" w:rsidTr="00BD1EAE">
        <w:tc>
          <w:tcPr>
            <w:tcW w:w="3106" w:type="dxa"/>
          </w:tcPr>
          <w:p w14:paraId="0F4E8581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Forma zaliczenia</w:t>
            </w:r>
          </w:p>
        </w:tc>
        <w:tc>
          <w:tcPr>
            <w:tcW w:w="1202" w:type="dxa"/>
            <w:vAlign w:val="center"/>
          </w:tcPr>
          <w:p w14:paraId="52645478" w14:textId="77777777" w:rsidR="0079384F" w:rsidRPr="00BD1EAE" w:rsidRDefault="0056061F" w:rsidP="007D0ED4">
            <w:pPr>
              <w:jc w:val="center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Egzamin</w:t>
            </w:r>
          </w:p>
        </w:tc>
        <w:tc>
          <w:tcPr>
            <w:tcW w:w="1061" w:type="dxa"/>
            <w:vAlign w:val="center"/>
          </w:tcPr>
          <w:p w14:paraId="6E0958AE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79C0A49" w14:textId="7F5D9018" w:rsidR="0079384F" w:rsidRPr="00BD1EAE" w:rsidRDefault="0079384F" w:rsidP="0004763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3843951F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3BC90D2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350650" w:rsidRPr="00BD1EAE" w14:paraId="63C44604" w14:textId="77777777" w:rsidTr="00BD1EAE">
        <w:tc>
          <w:tcPr>
            <w:tcW w:w="3106" w:type="dxa"/>
          </w:tcPr>
          <w:p w14:paraId="2C6B1198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202" w:type="dxa"/>
            <w:vAlign w:val="center"/>
          </w:tcPr>
          <w:p w14:paraId="228EC2BF" w14:textId="3C742D30" w:rsidR="0079384F" w:rsidRPr="00BD1EAE" w:rsidRDefault="001F6CB2" w:rsidP="007D0ED4">
            <w:pPr>
              <w:jc w:val="center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X</w:t>
            </w:r>
          </w:p>
        </w:tc>
        <w:tc>
          <w:tcPr>
            <w:tcW w:w="1061" w:type="dxa"/>
            <w:vAlign w:val="center"/>
          </w:tcPr>
          <w:p w14:paraId="59D1DAA6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2BDF429" w14:textId="77777777" w:rsidR="0079384F" w:rsidRPr="00BD1EAE" w:rsidRDefault="0079384F" w:rsidP="0004763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2C4CAB47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453893B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350650" w:rsidRPr="00BD1EAE" w14:paraId="35C22FFC" w14:textId="77777777" w:rsidTr="00BD1EAE">
        <w:tc>
          <w:tcPr>
            <w:tcW w:w="3106" w:type="dxa"/>
          </w:tcPr>
          <w:p w14:paraId="7BBF0062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Liczba punktów ECTS</w:t>
            </w:r>
          </w:p>
        </w:tc>
        <w:tc>
          <w:tcPr>
            <w:tcW w:w="1202" w:type="dxa"/>
            <w:vAlign w:val="center"/>
          </w:tcPr>
          <w:p w14:paraId="697EB63F" w14:textId="35CF400D" w:rsidR="0079384F" w:rsidRPr="00BD1EAE" w:rsidRDefault="004074BF" w:rsidP="007D0E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1" w:type="dxa"/>
            <w:vAlign w:val="center"/>
          </w:tcPr>
          <w:p w14:paraId="3D227876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E741E15" w14:textId="42DFD8AD" w:rsidR="0079384F" w:rsidRPr="00BD1EAE" w:rsidRDefault="0079384F" w:rsidP="0004763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77B2F5F3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79261E4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350650" w:rsidRPr="00BD1EAE" w14:paraId="41D0C2F3" w14:textId="77777777" w:rsidTr="00BD1EAE">
        <w:tc>
          <w:tcPr>
            <w:tcW w:w="3106" w:type="dxa"/>
          </w:tcPr>
          <w:p w14:paraId="75B7AD50" w14:textId="77777777" w:rsidR="0079384F" w:rsidRPr="00BD1EAE" w:rsidRDefault="0079384F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202" w:type="dxa"/>
            <w:vAlign w:val="center"/>
          </w:tcPr>
          <w:p w14:paraId="2280BCF1" w14:textId="4A4C9511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14:paraId="3FDD2C2A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2F40D18" w14:textId="76FF866A" w:rsidR="0079384F" w:rsidRPr="00BD1EAE" w:rsidRDefault="003E68A6" w:rsidP="0004763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6" w:type="dxa"/>
            <w:vAlign w:val="center"/>
          </w:tcPr>
          <w:p w14:paraId="07A7104A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F288DB2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79384F" w:rsidRPr="00BD1EAE" w14:paraId="0A15B37A" w14:textId="77777777" w:rsidTr="00BD1EAE">
        <w:tc>
          <w:tcPr>
            <w:tcW w:w="3106" w:type="dxa"/>
          </w:tcPr>
          <w:p w14:paraId="00D3C397" w14:textId="1ED85C50" w:rsidR="0079384F" w:rsidRPr="00BD1EAE" w:rsidRDefault="00501064" w:rsidP="000F795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202" w:type="dxa"/>
            <w:vAlign w:val="center"/>
          </w:tcPr>
          <w:p w14:paraId="57032D21" w14:textId="209086D8" w:rsidR="0079384F" w:rsidRPr="00BD1EAE" w:rsidRDefault="001F6CB2" w:rsidP="007D0ED4">
            <w:pPr>
              <w:jc w:val="center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2,</w:t>
            </w:r>
            <w:r w:rsidR="004074B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1" w:type="dxa"/>
            <w:vAlign w:val="center"/>
          </w:tcPr>
          <w:p w14:paraId="2FE72A73" w14:textId="77777777" w:rsidR="0079384F" w:rsidRPr="00BD1EAE" w:rsidRDefault="0079384F" w:rsidP="007D0E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52544C74" w14:textId="01F7F0AE" w:rsidR="0079384F" w:rsidRPr="00BD1EAE" w:rsidRDefault="0079384F" w:rsidP="0004763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14:paraId="0705CD58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04A35C39" w14:textId="77777777" w:rsidR="0079384F" w:rsidRPr="00BD1EAE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D930EB5" w14:textId="77777777" w:rsidR="003C37E7" w:rsidRPr="00BD1EAE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50650" w:rsidRPr="00BD1EAE" w14:paraId="41FB3A3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2939" w14:textId="395AF090" w:rsidR="00D552A5" w:rsidRPr="00BD1EA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BD1EAE">
              <w:rPr>
                <w:b/>
                <w:bCs/>
                <w:sz w:val="20"/>
                <w:szCs w:val="20"/>
              </w:rPr>
              <w:t>WYMAGANIA WST</w:t>
            </w:r>
            <w:r w:rsidR="003F183E" w:rsidRPr="00BD1EAE">
              <w:rPr>
                <w:b/>
                <w:bCs/>
                <w:sz w:val="20"/>
                <w:szCs w:val="20"/>
              </w:rPr>
              <w:t>Ę</w:t>
            </w:r>
            <w:r w:rsidRPr="00BD1EAE">
              <w:rPr>
                <w:b/>
                <w:bCs/>
                <w:sz w:val="20"/>
                <w:szCs w:val="20"/>
              </w:rPr>
              <w:t xml:space="preserve">PNE W ZAKRESIE WIEDZY, UMIEJĘTNOŚCI I </w:t>
            </w:r>
            <w:r w:rsidR="00501064" w:rsidRPr="00BD1EAE">
              <w:rPr>
                <w:b/>
                <w:bCs/>
                <w:sz w:val="20"/>
                <w:szCs w:val="20"/>
              </w:rPr>
              <w:t>KOMPETENCJI SPOŁECZNYCH</w:t>
            </w:r>
          </w:p>
          <w:p w14:paraId="07421FBD" w14:textId="77777777" w:rsidR="00280C2B" w:rsidRPr="00BD1EAE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Zna pojęcia i zastosowanie te</w:t>
            </w:r>
            <w:r w:rsidR="00563091" w:rsidRPr="00BD1EAE">
              <w:rPr>
                <w:sz w:val="20"/>
                <w:szCs w:val="20"/>
              </w:rPr>
              <w:t>chnologii informacyjnych w zarzą</w:t>
            </w:r>
            <w:r w:rsidRPr="00BD1EAE">
              <w:rPr>
                <w:sz w:val="20"/>
                <w:szCs w:val="20"/>
              </w:rPr>
              <w:t>dzaniu. Zna powszechnie stosowane narzędzia programowe pracy biurowej i ich zastosowanie w zarządzaniu.</w:t>
            </w:r>
          </w:p>
          <w:p w14:paraId="0EC859B3" w14:textId="77777777" w:rsidR="00280C2B" w:rsidRPr="00BD1EAE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Zna budow</w:t>
            </w:r>
            <w:r w:rsidR="00563091" w:rsidRPr="00BD1EAE">
              <w:rPr>
                <w:sz w:val="20"/>
                <w:szCs w:val="20"/>
              </w:rPr>
              <w:t xml:space="preserve">ę </w:t>
            </w:r>
            <w:r w:rsidRPr="00BD1EAE">
              <w:rPr>
                <w:sz w:val="20"/>
                <w:szCs w:val="20"/>
              </w:rPr>
              <w:t xml:space="preserve"> prostych narzędzi programowych do rozwiązywania problemów zarządzania.</w:t>
            </w:r>
          </w:p>
          <w:p w14:paraId="3725D8CE" w14:textId="77777777" w:rsidR="00280C2B" w:rsidRPr="00BD1EAE" w:rsidRDefault="00280C2B" w:rsidP="00327BAD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Potrafi budować proste narzędzia programowe do rozwiązywania problemów zarządzania.</w:t>
            </w:r>
          </w:p>
        </w:tc>
      </w:tr>
    </w:tbl>
    <w:p w14:paraId="5DF43E18" w14:textId="20CE2C02" w:rsidR="009E23F5" w:rsidRPr="00BD1EAE" w:rsidRDefault="009E23F5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50650" w:rsidRPr="00BD1EAE" w14:paraId="132967C7" w14:textId="77777777" w:rsidTr="0001668D">
        <w:tc>
          <w:tcPr>
            <w:tcW w:w="9209" w:type="dxa"/>
          </w:tcPr>
          <w:p w14:paraId="7DFF05D1" w14:textId="77777777" w:rsidR="009E23F5" w:rsidRPr="00BD1EAE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CELE PRZEDMIOTU</w:t>
            </w:r>
          </w:p>
          <w:p w14:paraId="3B8F20BB" w14:textId="77777777" w:rsidR="00280C2B" w:rsidRPr="00BD1EAE" w:rsidRDefault="00280C2B" w:rsidP="00280C2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C1. Przyswojenie wiedzy o problemach, metodach i narzędziach </w:t>
            </w:r>
            <w:r w:rsidR="00563091" w:rsidRPr="00BD1EAE">
              <w:rPr>
                <w:sz w:val="20"/>
                <w:szCs w:val="20"/>
              </w:rPr>
              <w:t xml:space="preserve">analizy i </w:t>
            </w:r>
            <w:r w:rsidRPr="00BD1EAE">
              <w:rPr>
                <w:sz w:val="20"/>
                <w:szCs w:val="20"/>
              </w:rPr>
              <w:t xml:space="preserve">modelowania </w:t>
            </w:r>
            <w:r w:rsidR="00DE0CAD" w:rsidRPr="00BD1EAE">
              <w:rPr>
                <w:sz w:val="20"/>
                <w:szCs w:val="20"/>
              </w:rPr>
              <w:t>procesów biznesowych organizacji w jej podstawowych obszarach działalności</w:t>
            </w:r>
            <w:r w:rsidRPr="00BD1EAE">
              <w:rPr>
                <w:sz w:val="20"/>
                <w:szCs w:val="20"/>
              </w:rPr>
              <w:t xml:space="preserve"> i identyfikacji </w:t>
            </w:r>
            <w:r w:rsidR="00DE0CAD" w:rsidRPr="00BD1EAE">
              <w:rPr>
                <w:sz w:val="20"/>
                <w:szCs w:val="20"/>
              </w:rPr>
              <w:t xml:space="preserve">służących temu </w:t>
            </w:r>
            <w:r w:rsidRPr="00BD1EAE">
              <w:rPr>
                <w:sz w:val="20"/>
                <w:szCs w:val="20"/>
              </w:rPr>
              <w:t>wymagań informacyjnych</w:t>
            </w:r>
            <w:r w:rsidR="00DE0CAD" w:rsidRPr="00BD1EAE">
              <w:rPr>
                <w:sz w:val="20"/>
                <w:szCs w:val="20"/>
              </w:rPr>
              <w:t>.</w:t>
            </w:r>
          </w:p>
          <w:p w14:paraId="7CE77EDF" w14:textId="583D4398" w:rsidR="00280C2B" w:rsidRPr="00BD1EAE" w:rsidRDefault="00280C2B" w:rsidP="00280C2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C2. Opanowanie umiejętności </w:t>
            </w:r>
            <w:r w:rsidR="00DE0CAD" w:rsidRPr="00BD1EAE">
              <w:rPr>
                <w:sz w:val="20"/>
                <w:szCs w:val="20"/>
              </w:rPr>
              <w:t xml:space="preserve">analizy procesów biznesowych organizacji w jej podstawowych obszarach działalności oraz </w:t>
            </w:r>
            <w:r w:rsidRPr="00BD1EAE">
              <w:rPr>
                <w:sz w:val="20"/>
                <w:szCs w:val="20"/>
              </w:rPr>
              <w:t xml:space="preserve">budowania modeli </w:t>
            </w:r>
            <w:r w:rsidR="00DE0CAD" w:rsidRPr="00BD1EAE">
              <w:rPr>
                <w:sz w:val="20"/>
                <w:szCs w:val="20"/>
              </w:rPr>
              <w:t>tych procesów</w:t>
            </w:r>
            <w:r w:rsidR="00BC289D" w:rsidRPr="00BD1EAE">
              <w:rPr>
                <w:sz w:val="20"/>
                <w:szCs w:val="20"/>
              </w:rPr>
              <w:t>, pod kątem ich wykorzystania w pracy magisterskiej</w:t>
            </w:r>
            <w:r w:rsidR="00DE0CAD" w:rsidRPr="00BD1EAE">
              <w:rPr>
                <w:sz w:val="20"/>
                <w:szCs w:val="20"/>
              </w:rPr>
              <w:t>.</w:t>
            </w:r>
          </w:p>
          <w:p w14:paraId="57FB2227" w14:textId="77777777" w:rsidR="00280C2B" w:rsidRPr="00BD1EAE" w:rsidRDefault="00280C2B" w:rsidP="00280C2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C3. Nabycie kompetencji społecznych specyficznych dla działalności </w:t>
            </w:r>
            <w:r w:rsidR="00DE0CAD" w:rsidRPr="00BD1EAE">
              <w:rPr>
                <w:sz w:val="20"/>
                <w:szCs w:val="20"/>
              </w:rPr>
              <w:t>polegającej na analizie procesów biznesowych organizacji w jej podstawowych obszarach działalności oraz budowaniu modeli tych procesów</w:t>
            </w:r>
            <w:r w:rsidRPr="00BD1EAE">
              <w:rPr>
                <w:sz w:val="20"/>
                <w:szCs w:val="20"/>
              </w:rPr>
              <w:t>.</w:t>
            </w:r>
          </w:p>
          <w:p w14:paraId="585A16CC" w14:textId="77777777" w:rsidR="009E23F5" w:rsidRPr="00BD1EAE" w:rsidRDefault="009E23F5" w:rsidP="00381E85">
            <w:pPr>
              <w:rPr>
                <w:sz w:val="20"/>
                <w:szCs w:val="20"/>
              </w:rPr>
            </w:pPr>
          </w:p>
        </w:tc>
      </w:tr>
    </w:tbl>
    <w:p w14:paraId="367F04B3" w14:textId="77777777" w:rsidR="005C16CA" w:rsidRPr="00BD1EAE" w:rsidRDefault="005C16CA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50650" w:rsidRPr="00BD1EAE" w14:paraId="2506985E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64802" w14:textId="77777777" w:rsidR="00F67283" w:rsidRPr="00BD1EAE" w:rsidRDefault="00F67283" w:rsidP="00F67283">
            <w:pPr>
              <w:pStyle w:val="Nagwek4"/>
              <w:keepNext w:val="0"/>
              <w:numPr>
                <w:ilvl w:val="3"/>
                <w:numId w:val="18"/>
              </w:numPr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lastRenderedPageBreak/>
              <w:t>PRZEDMIOTOWE EFEKTY UCZENIA SIĘ</w:t>
            </w:r>
          </w:p>
          <w:p w14:paraId="68660F77" w14:textId="77777777" w:rsidR="001E0D88" w:rsidRPr="00BD1EA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Z zakresu wiedzy:</w:t>
            </w:r>
          </w:p>
          <w:p w14:paraId="2E6C2D63" w14:textId="6161393C" w:rsidR="00BB36C9" w:rsidRPr="00BD1EAE" w:rsidRDefault="00F67283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954908" w:rsidRPr="00BD1EAE">
              <w:rPr>
                <w:sz w:val="20"/>
                <w:szCs w:val="20"/>
              </w:rPr>
              <w:t>W01</w:t>
            </w:r>
            <w:r w:rsidR="00954908" w:rsidRPr="00BD1EAE">
              <w:rPr>
                <w:sz w:val="20"/>
                <w:szCs w:val="20"/>
              </w:rPr>
              <w:tab/>
              <w:t>– Z</w:t>
            </w:r>
            <w:r w:rsidR="00BB36C9" w:rsidRPr="00BD1EAE">
              <w:rPr>
                <w:sz w:val="20"/>
                <w:szCs w:val="20"/>
              </w:rPr>
              <w:t xml:space="preserve">na wybrane metody </w:t>
            </w:r>
            <w:r w:rsidR="00DB54F7" w:rsidRPr="00BD1EAE">
              <w:rPr>
                <w:sz w:val="20"/>
                <w:szCs w:val="20"/>
              </w:rPr>
              <w:t xml:space="preserve">analizy </w:t>
            </w:r>
            <w:r w:rsidR="00BB36C9" w:rsidRPr="00BD1EAE">
              <w:rPr>
                <w:sz w:val="20"/>
                <w:szCs w:val="20"/>
              </w:rPr>
              <w:t>systemów informacyjnych organizacji</w:t>
            </w:r>
            <w:r w:rsidR="001A0CBF" w:rsidRPr="00BD1EAE">
              <w:rPr>
                <w:sz w:val="20"/>
                <w:szCs w:val="20"/>
              </w:rPr>
              <w:t xml:space="preserve"> i pozyskiwania wiedzy do celów modelowania jej procesów biznesowych</w:t>
            </w:r>
          </w:p>
          <w:p w14:paraId="0715EAB0" w14:textId="76E9F289" w:rsidR="00D552A5" w:rsidRPr="00BD1EAE" w:rsidRDefault="00F67283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E0D88" w:rsidRPr="00BD1EAE">
              <w:rPr>
                <w:sz w:val="20"/>
                <w:szCs w:val="20"/>
              </w:rPr>
              <w:t>W0</w:t>
            </w:r>
            <w:r w:rsidR="00BB36C9" w:rsidRPr="00BD1EAE">
              <w:rPr>
                <w:sz w:val="20"/>
                <w:szCs w:val="20"/>
              </w:rPr>
              <w:t>2</w:t>
            </w:r>
            <w:r w:rsidR="00954908" w:rsidRPr="00BD1EAE">
              <w:rPr>
                <w:sz w:val="20"/>
                <w:szCs w:val="20"/>
              </w:rPr>
              <w:tab/>
            </w:r>
            <w:r w:rsidR="001739C6" w:rsidRPr="00BD1EAE">
              <w:rPr>
                <w:sz w:val="20"/>
                <w:szCs w:val="20"/>
              </w:rPr>
              <w:t xml:space="preserve">– </w:t>
            </w:r>
            <w:r w:rsidR="00954908" w:rsidRPr="00BD1EAE">
              <w:rPr>
                <w:sz w:val="20"/>
                <w:szCs w:val="20"/>
              </w:rPr>
              <w:t>Z</w:t>
            </w:r>
            <w:r w:rsidR="00BB36C9" w:rsidRPr="00BD1EAE">
              <w:rPr>
                <w:sz w:val="20"/>
                <w:szCs w:val="20"/>
              </w:rPr>
              <w:t xml:space="preserve">na </w:t>
            </w:r>
            <w:r w:rsidR="00F24C5B" w:rsidRPr="00BD1EAE">
              <w:rPr>
                <w:sz w:val="20"/>
                <w:szCs w:val="20"/>
              </w:rPr>
              <w:t>wybran</w:t>
            </w:r>
            <w:r w:rsidR="00BB36C9" w:rsidRPr="00BD1EAE">
              <w:rPr>
                <w:sz w:val="20"/>
                <w:szCs w:val="20"/>
              </w:rPr>
              <w:t xml:space="preserve">e </w:t>
            </w:r>
            <w:r w:rsidR="00F24C5B" w:rsidRPr="00BD1EAE">
              <w:rPr>
                <w:sz w:val="20"/>
                <w:szCs w:val="20"/>
              </w:rPr>
              <w:t>metod</w:t>
            </w:r>
            <w:r w:rsidR="00BB36C9" w:rsidRPr="00BD1EAE">
              <w:rPr>
                <w:sz w:val="20"/>
                <w:szCs w:val="20"/>
              </w:rPr>
              <w:t>y</w:t>
            </w:r>
            <w:r w:rsidR="00ED4A66" w:rsidRPr="00BD1EAE">
              <w:rPr>
                <w:sz w:val="20"/>
                <w:szCs w:val="20"/>
              </w:rPr>
              <w:t>, notacje</w:t>
            </w:r>
            <w:r w:rsidR="00E77ADA" w:rsidRPr="00BD1EAE">
              <w:rPr>
                <w:sz w:val="20"/>
                <w:szCs w:val="20"/>
              </w:rPr>
              <w:t xml:space="preserve"> i narzę</w:t>
            </w:r>
            <w:r w:rsidR="00F24C5B" w:rsidRPr="00BD1EAE">
              <w:rPr>
                <w:sz w:val="20"/>
                <w:szCs w:val="20"/>
              </w:rPr>
              <w:t>dzi</w:t>
            </w:r>
            <w:r w:rsidR="00BB36C9" w:rsidRPr="00BD1EAE">
              <w:rPr>
                <w:sz w:val="20"/>
                <w:szCs w:val="20"/>
              </w:rPr>
              <w:t>a</w:t>
            </w:r>
            <w:r w:rsidR="00F24C5B" w:rsidRPr="00BD1EAE">
              <w:rPr>
                <w:sz w:val="20"/>
                <w:szCs w:val="20"/>
              </w:rPr>
              <w:t xml:space="preserve"> </w:t>
            </w:r>
            <w:r w:rsidR="00E77ADA" w:rsidRPr="00BD1EAE">
              <w:rPr>
                <w:sz w:val="20"/>
                <w:szCs w:val="20"/>
              </w:rPr>
              <w:t xml:space="preserve">modelowania </w:t>
            </w:r>
            <w:r w:rsidR="001A0CBF" w:rsidRPr="00BD1EAE">
              <w:rPr>
                <w:sz w:val="20"/>
                <w:szCs w:val="20"/>
              </w:rPr>
              <w:t xml:space="preserve">procesów biznesowych organizacji i modelowania jej </w:t>
            </w:r>
            <w:r w:rsidR="00E77ADA" w:rsidRPr="00BD1EAE">
              <w:rPr>
                <w:sz w:val="20"/>
                <w:szCs w:val="20"/>
              </w:rPr>
              <w:t>system</w:t>
            </w:r>
            <w:r w:rsidR="001A0CBF" w:rsidRPr="00BD1EAE">
              <w:rPr>
                <w:sz w:val="20"/>
                <w:szCs w:val="20"/>
              </w:rPr>
              <w:t>u i</w:t>
            </w:r>
            <w:r w:rsidR="00E77ADA" w:rsidRPr="00BD1EAE">
              <w:rPr>
                <w:sz w:val="20"/>
                <w:szCs w:val="20"/>
              </w:rPr>
              <w:t>nformacyjn</w:t>
            </w:r>
            <w:r w:rsidR="001A0CBF" w:rsidRPr="00BD1EAE">
              <w:rPr>
                <w:sz w:val="20"/>
                <w:szCs w:val="20"/>
              </w:rPr>
              <w:t>ego</w:t>
            </w:r>
          </w:p>
          <w:p w14:paraId="6ED90C7F" w14:textId="77777777" w:rsidR="001E0D88" w:rsidRPr="00BD1EAE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Z zakresu umiejętności:</w:t>
            </w:r>
          </w:p>
          <w:p w14:paraId="17C14492" w14:textId="10BB1220" w:rsidR="001E0D88" w:rsidRPr="00BD1EAE" w:rsidRDefault="00F67283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E0D88" w:rsidRPr="00BD1EAE">
              <w:rPr>
                <w:sz w:val="20"/>
                <w:szCs w:val="20"/>
              </w:rPr>
              <w:t>U01</w:t>
            </w:r>
            <w:r w:rsidR="00954908" w:rsidRPr="00BD1EAE">
              <w:rPr>
                <w:sz w:val="20"/>
                <w:szCs w:val="20"/>
              </w:rPr>
              <w:tab/>
              <w:t>– P</w:t>
            </w:r>
            <w:r w:rsidR="001739C6" w:rsidRPr="00BD1EAE">
              <w:rPr>
                <w:sz w:val="20"/>
                <w:szCs w:val="20"/>
              </w:rPr>
              <w:t xml:space="preserve">otrafi </w:t>
            </w:r>
            <w:r w:rsidR="001A0CBF" w:rsidRPr="00BD1EAE">
              <w:rPr>
                <w:sz w:val="20"/>
                <w:szCs w:val="20"/>
              </w:rPr>
              <w:t xml:space="preserve">zastosować wybrane metody i notacje do </w:t>
            </w:r>
            <w:r w:rsidR="00DB54F7" w:rsidRPr="00BD1EAE">
              <w:rPr>
                <w:sz w:val="20"/>
                <w:szCs w:val="20"/>
              </w:rPr>
              <w:t>identyfik</w:t>
            </w:r>
            <w:r w:rsidR="001A0CBF" w:rsidRPr="00BD1EAE">
              <w:rPr>
                <w:sz w:val="20"/>
                <w:szCs w:val="20"/>
              </w:rPr>
              <w:t xml:space="preserve">acji i analizy procesów biznesowych organizacji i związanego z nimi </w:t>
            </w:r>
            <w:r w:rsidR="00DB54F7" w:rsidRPr="00BD1EAE">
              <w:rPr>
                <w:sz w:val="20"/>
                <w:szCs w:val="20"/>
              </w:rPr>
              <w:t>system</w:t>
            </w:r>
            <w:r w:rsidR="001A0CBF" w:rsidRPr="00BD1EAE">
              <w:rPr>
                <w:sz w:val="20"/>
                <w:szCs w:val="20"/>
              </w:rPr>
              <w:t xml:space="preserve">u </w:t>
            </w:r>
            <w:r w:rsidR="00DB54F7" w:rsidRPr="00BD1EAE">
              <w:rPr>
                <w:sz w:val="20"/>
                <w:szCs w:val="20"/>
              </w:rPr>
              <w:t>informa</w:t>
            </w:r>
            <w:r w:rsidR="001A0CBF" w:rsidRPr="00BD1EAE">
              <w:rPr>
                <w:sz w:val="20"/>
                <w:szCs w:val="20"/>
              </w:rPr>
              <w:t>cyjnego</w:t>
            </w:r>
          </w:p>
          <w:p w14:paraId="6C70662F" w14:textId="3770D09C" w:rsidR="00280C2B" w:rsidRPr="00BD1EAE" w:rsidRDefault="00F67283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A0CBF" w:rsidRPr="00BD1EAE">
              <w:rPr>
                <w:sz w:val="20"/>
                <w:szCs w:val="20"/>
              </w:rPr>
              <w:t>U02</w:t>
            </w:r>
            <w:r w:rsidR="00954908" w:rsidRPr="00BD1EAE">
              <w:rPr>
                <w:sz w:val="20"/>
                <w:szCs w:val="20"/>
              </w:rPr>
              <w:tab/>
            </w:r>
            <w:r w:rsidR="00280C2B" w:rsidRPr="00BD1EAE">
              <w:rPr>
                <w:sz w:val="20"/>
                <w:szCs w:val="20"/>
              </w:rPr>
              <w:t>– Potrafi budować modele procesów biznesowych</w:t>
            </w:r>
            <w:r w:rsidR="001A0CBF" w:rsidRPr="00BD1EAE">
              <w:rPr>
                <w:sz w:val="20"/>
                <w:szCs w:val="20"/>
              </w:rPr>
              <w:t xml:space="preserve"> i systemu informacyjnego</w:t>
            </w:r>
            <w:r w:rsidR="00280C2B" w:rsidRPr="00BD1EAE">
              <w:rPr>
                <w:sz w:val="20"/>
                <w:szCs w:val="20"/>
              </w:rPr>
              <w:t xml:space="preserve"> z wykorzystaniem wybranej notacji i narzędzia programowego</w:t>
            </w:r>
            <w:r w:rsidR="00BC289D" w:rsidRPr="00BD1EAE">
              <w:rPr>
                <w:sz w:val="20"/>
                <w:szCs w:val="20"/>
              </w:rPr>
              <w:t xml:space="preserve">, </w:t>
            </w:r>
            <w:r w:rsidR="003B61F8" w:rsidRPr="00BD1EAE">
              <w:rPr>
                <w:sz w:val="20"/>
                <w:szCs w:val="20"/>
              </w:rPr>
              <w:t xml:space="preserve">w stopniu pozwalającym ich tworzenie </w:t>
            </w:r>
            <w:r w:rsidR="00BC289D" w:rsidRPr="00BD1EAE">
              <w:rPr>
                <w:sz w:val="20"/>
                <w:szCs w:val="20"/>
              </w:rPr>
              <w:t>w pracy magisterskiej</w:t>
            </w:r>
          </w:p>
          <w:p w14:paraId="2F0D0E6A" w14:textId="77777777" w:rsidR="001E0D88" w:rsidRPr="00BD1EA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Z zakresu </w:t>
            </w:r>
            <w:r w:rsidR="00195F9F" w:rsidRPr="00BD1EAE">
              <w:rPr>
                <w:sz w:val="20"/>
                <w:szCs w:val="20"/>
              </w:rPr>
              <w:t>kompetencji społecznych:</w:t>
            </w:r>
          </w:p>
          <w:p w14:paraId="22EEBD5E" w14:textId="55C17B06" w:rsidR="00CF0B3C" w:rsidRPr="00BD1EAE" w:rsidRDefault="00F67283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CF0B3C" w:rsidRPr="00BD1EAE">
              <w:rPr>
                <w:sz w:val="20"/>
                <w:szCs w:val="20"/>
              </w:rPr>
              <w:t>K01</w:t>
            </w:r>
            <w:r w:rsidR="00954908" w:rsidRPr="00BD1EAE">
              <w:rPr>
                <w:sz w:val="20"/>
                <w:szCs w:val="20"/>
              </w:rPr>
              <w:tab/>
              <w:t>–</w:t>
            </w:r>
            <w:r w:rsidR="00CF0B3C" w:rsidRPr="00BD1EAE">
              <w:rPr>
                <w:sz w:val="20"/>
                <w:szCs w:val="20"/>
              </w:rPr>
              <w:t xml:space="preserve"> Potrafi samodzielnie rozwijać swą wiedzę i umiejętności, współdziałać i pracować w zespołach, wykazuje gotowość do identyfikowania, analizy i rozwiązywania problemów w zakresie modelowania </w:t>
            </w:r>
            <w:r w:rsidR="001A0CBF" w:rsidRPr="00BD1EAE">
              <w:rPr>
                <w:sz w:val="20"/>
                <w:szCs w:val="20"/>
              </w:rPr>
              <w:t>procesów biznesowych organizacji</w:t>
            </w:r>
          </w:p>
          <w:p w14:paraId="3BE39637" w14:textId="6D55CCB1" w:rsidR="001739C6" w:rsidRPr="00BD1EAE" w:rsidRDefault="00F67283" w:rsidP="001A0CBF">
            <w:pPr>
              <w:tabs>
                <w:tab w:val="left" w:pos="1003"/>
                <w:tab w:val="left" w:pos="1214"/>
              </w:tabs>
              <w:ind w:left="1191" w:hanging="1191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954908" w:rsidRPr="00BD1EAE">
              <w:rPr>
                <w:sz w:val="20"/>
                <w:szCs w:val="20"/>
              </w:rPr>
              <w:t>K02</w:t>
            </w:r>
            <w:r w:rsidR="00954908" w:rsidRPr="00BD1EAE">
              <w:rPr>
                <w:sz w:val="20"/>
                <w:szCs w:val="20"/>
              </w:rPr>
              <w:tab/>
              <w:t xml:space="preserve">– </w:t>
            </w:r>
            <w:r w:rsidR="00CF0B3C" w:rsidRPr="00BD1EAE">
              <w:rPr>
                <w:sz w:val="20"/>
                <w:szCs w:val="20"/>
              </w:rPr>
              <w:t>Potrafi w sposób profesjonalny poszukiwać oraz dobierać metody rozwiązywania problemów, brać za nie odpowiedzialność, przekazywać, przekonywać i bronić własnych poglądów związanych z modelow</w:t>
            </w:r>
            <w:r w:rsidR="00954908" w:rsidRPr="00BD1EAE">
              <w:rPr>
                <w:sz w:val="20"/>
                <w:szCs w:val="20"/>
              </w:rPr>
              <w:t xml:space="preserve">aniem </w:t>
            </w:r>
            <w:r w:rsidR="001A0CBF" w:rsidRPr="00BD1EAE">
              <w:rPr>
                <w:sz w:val="20"/>
                <w:szCs w:val="20"/>
              </w:rPr>
              <w:t>procesów biznesowych organizacji</w:t>
            </w:r>
            <w:r w:rsidR="00CF0B3C" w:rsidRPr="00BD1EAE">
              <w:rPr>
                <w:sz w:val="20"/>
                <w:szCs w:val="20"/>
              </w:rPr>
              <w:t>.</w:t>
            </w:r>
          </w:p>
        </w:tc>
      </w:tr>
    </w:tbl>
    <w:p w14:paraId="09102691" w14:textId="77777777" w:rsidR="00480AC6" w:rsidRPr="00BD1EAE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350650" w:rsidRPr="00BD1EAE" w14:paraId="7892DF98" w14:textId="77777777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490A" w14:textId="77777777" w:rsidR="00D552A5" w:rsidRPr="00BD1EA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BD1EAE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350650" w:rsidRPr="00BD1EAE" w14:paraId="5D11A6E8" w14:textId="77777777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B7B1" w14:textId="77777777" w:rsidR="00D552A5" w:rsidRPr="00BD1EAE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Forma zajęć</w:t>
            </w:r>
            <w:r w:rsidR="00F60A81" w:rsidRPr="00BD1EAE">
              <w:rPr>
                <w:sz w:val="20"/>
                <w:szCs w:val="20"/>
              </w:rPr>
              <w:t xml:space="preserve"> </w:t>
            </w:r>
            <w:r w:rsidR="00381E85" w:rsidRPr="00BD1EAE">
              <w:rPr>
                <w:sz w:val="20"/>
                <w:szCs w:val="20"/>
              </w:rPr>
              <w:t>–</w:t>
            </w:r>
            <w:r w:rsidR="00F60A81" w:rsidRPr="00BD1EAE">
              <w:rPr>
                <w:sz w:val="20"/>
                <w:szCs w:val="20"/>
              </w:rPr>
              <w:t xml:space="preserve"> </w:t>
            </w:r>
            <w:r w:rsidR="00D81453" w:rsidRPr="00BD1EAE">
              <w:rPr>
                <w:sz w:val="20"/>
                <w:szCs w:val="20"/>
              </w:rPr>
              <w:t>wykład</w:t>
            </w:r>
          </w:p>
          <w:p w14:paraId="3ECBC350" w14:textId="77777777" w:rsidR="00BC6F04" w:rsidRPr="00BD1EAE" w:rsidRDefault="00BC6F04" w:rsidP="00322EDC">
            <w:pPr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AEE1" w14:textId="77777777" w:rsidR="00D552A5" w:rsidRPr="00BD1EAE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Liczba godzin</w:t>
            </w:r>
            <w:r w:rsidR="00D81453" w:rsidRPr="00BD1EAE">
              <w:rPr>
                <w:sz w:val="20"/>
                <w:szCs w:val="20"/>
              </w:rPr>
              <w:t xml:space="preserve"> </w:t>
            </w:r>
          </w:p>
        </w:tc>
      </w:tr>
      <w:tr w:rsidR="004074BF" w:rsidRPr="004074BF" w14:paraId="5F5E6EA9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B7891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02EE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 xml:space="preserve">Omówienie wykładanych treści i zasad zaliczenia zajęć. Wprowadzenie do identyfikacji, analizy i modelowania biznesu.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63D66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5ACC1312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825EE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401D0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Organizacja, procesy biznesowe, system informacyjny, wiedza organizacji i wymagania informacyjne. Pozyskiwanie wiedzy do identyfikacji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670D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096EE690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47FF7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E0C2F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 xml:space="preserve">Wprowadzenie do metodologii modelowania procesów biznesowych. Notacje i narzędzia.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63EAA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3FB7CE43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FDDE1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FEA16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Analiza i modelowanie motywacji biznesu. Szczegółowe definiowanie celów, problemów, czynników krytycznych (sukcesu) i kluczowych czynników efektywności oraz wzajemnych związków między nimi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36D1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1FC05DDB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0AE1E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7D34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 xml:space="preserve">Modelowanie kontekstu, obszarów procesowych, hierarchii procesów, przebiegu procesu i dziedziny przedmiotowej.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41898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2D1434C4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D5DEC" w14:textId="77777777" w:rsidR="004074BF" w:rsidRPr="004074BF" w:rsidRDefault="004074BF" w:rsidP="006A43C5">
            <w:pPr>
              <w:snapToGrid w:val="0"/>
              <w:spacing w:before="20" w:after="20"/>
              <w:rPr>
                <w:bCs/>
              </w:rPr>
            </w:pPr>
            <w:r w:rsidRPr="004074BF">
              <w:rPr>
                <w:bCs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8E587" w14:textId="77777777" w:rsidR="004074BF" w:rsidRPr="004074BF" w:rsidRDefault="004074BF" w:rsidP="006A43C5">
            <w:pPr>
              <w:snapToGrid w:val="0"/>
              <w:spacing w:before="20" w:after="20"/>
              <w:rPr>
                <w:bCs/>
              </w:rPr>
            </w:pPr>
            <w:r w:rsidRPr="004074BF">
              <w:rPr>
                <w:bCs/>
              </w:rPr>
              <w:t>Omówienie elementów obiektowej i strukturalnej metodyki modelowania procesów biznesowych przydatnych w pisaniu pracy magisterskiej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A27C3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4</w:t>
            </w:r>
          </w:p>
        </w:tc>
      </w:tr>
      <w:tr w:rsidR="004074BF" w:rsidRPr="004074BF" w14:paraId="5AAD4E95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8FD45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93780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Wprowadzenie do przypadku  modelowania biznesu handlowego: wybrane modele przypadków użycia, przebiegów procesów biznesowych i dziedziny przedmiotowej biznesu handlowego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31804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4</w:t>
            </w:r>
          </w:p>
        </w:tc>
      </w:tr>
      <w:tr w:rsidR="004074BF" w:rsidRPr="004074BF" w14:paraId="2384B322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C9128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7C02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Wprowadzenie do przypadku  modelowania biznesu telekomunikacyjnego: wybrane modele przypadków użycia, przebiegów procesów biznesowych i dziedziny przedmiotowej biznesu telekomunikacyjnego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0F5A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4</w:t>
            </w:r>
          </w:p>
        </w:tc>
      </w:tr>
      <w:tr w:rsidR="004074BF" w:rsidRPr="004074BF" w14:paraId="1C976B4B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8E51C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A4121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Wprowadzenie do przypadku  modelowania biznesu wdrożeń systemów informatycznych zarządzania: wybrane modele przypadków użycia, przebiegów procesów biznesowych i dziedziny przedmiotowej biznesu wdrożeń systemów informatycznych zarządzania.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186A5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4</w:t>
            </w:r>
          </w:p>
        </w:tc>
      </w:tr>
      <w:tr w:rsidR="004074BF" w:rsidRPr="004074BF" w14:paraId="0BA6DD9C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BDFC1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3E235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Platformy modelowania procesów biznesowych i możliwości ich doskonalenia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9BEBB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4074BF" w:rsidRPr="004074BF" w14:paraId="234CDC21" w14:textId="77777777" w:rsidTr="006A43C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05CB3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Cs/>
              </w:rPr>
            </w:pPr>
            <w:r w:rsidRPr="004074BF">
              <w:rPr>
                <w:bCs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10D42" w14:textId="77777777" w:rsidR="004074BF" w:rsidRPr="004074BF" w:rsidRDefault="004074BF" w:rsidP="006A43C5">
            <w:pPr>
              <w:rPr>
                <w:sz w:val="22"/>
                <w:szCs w:val="22"/>
              </w:rPr>
            </w:pPr>
            <w:r w:rsidRPr="004074BF">
              <w:rPr>
                <w:sz w:val="22"/>
                <w:szCs w:val="22"/>
              </w:rPr>
              <w:t>Egzamin pisemny.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6425E" w14:textId="77777777" w:rsidR="004074BF" w:rsidRPr="004074BF" w:rsidRDefault="004074BF" w:rsidP="006A43C5">
            <w:pPr>
              <w:snapToGrid w:val="0"/>
              <w:spacing w:before="20" w:after="20"/>
              <w:jc w:val="center"/>
              <w:rPr>
                <w:b/>
              </w:rPr>
            </w:pPr>
            <w:r w:rsidRPr="004074BF">
              <w:rPr>
                <w:b/>
              </w:rPr>
              <w:t>2</w:t>
            </w:r>
          </w:p>
        </w:tc>
      </w:tr>
      <w:tr w:rsidR="00C9212D" w:rsidRPr="00BD1EAE" w14:paraId="6C142CCB" w14:textId="77777777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ECD33" w14:textId="77777777" w:rsidR="00C9212D" w:rsidRPr="00BD1EAE" w:rsidRDefault="00C9212D" w:rsidP="00F60A81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305AD" w14:textId="77777777" w:rsidR="00C9212D" w:rsidRPr="00BD1EAE" w:rsidRDefault="00C9212D" w:rsidP="00F60A81">
            <w:pPr>
              <w:snapToGrid w:val="0"/>
              <w:spacing w:before="20" w:after="20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AA1E" w14:textId="194D3DAE" w:rsidR="00C9212D" w:rsidRPr="00BD1EAE" w:rsidRDefault="004074BF" w:rsidP="00F60A81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</w:tbl>
    <w:p w14:paraId="4C14FF6A" w14:textId="77777777" w:rsidR="00252DBF" w:rsidRPr="00BD1EAE" w:rsidRDefault="00252DBF">
      <w:pPr>
        <w:rPr>
          <w:sz w:val="20"/>
          <w:szCs w:val="20"/>
        </w:rPr>
      </w:pPr>
    </w:p>
    <w:tbl>
      <w:tblPr>
        <w:tblW w:w="9219" w:type="dxa"/>
        <w:tblInd w:w="-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7063"/>
        <w:gridCol w:w="1417"/>
      </w:tblGrid>
      <w:tr w:rsidR="00D2592A" w:rsidRPr="00BD1EAE" w14:paraId="369E25C7" w14:textId="77777777" w:rsidTr="0001668D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7524F" w14:textId="77777777" w:rsidR="00D2592A" w:rsidRPr="00BD1EAE" w:rsidRDefault="00D2592A" w:rsidP="000F7F5E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lastRenderedPageBreak/>
              <w:t>Forma zajęć – laboratorium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8182" w14:textId="77777777" w:rsidR="00D2592A" w:rsidRPr="00BD1EAE" w:rsidRDefault="00D2592A" w:rsidP="000F7F5E">
            <w:pPr>
              <w:pStyle w:val="Nagwek5"/>
              <w:snapToGrid w:val="0"/>
              <w:spacing w:before="60" w:after="20"/>
              <w:ind w:left="223" w:hanging="223"/>
              <w:jc w:val="center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Liczba godzin</w:t>
            </w:r>
          </w:p>
        </w:tc>
      </w:tr>
      <w:tr w:rsidR="002F7C2C" w:rsidRPr="00BD1EAE" w14:paraId="0138ECF0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C1D0E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F7C2C" w:rsidRPr="00BD1E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39328" w14:textId="77777777" w:rsidR="002F7C2C" w:rsidRPr="00BD1EAE" w:rsidRDefault="002F7C2C" w:rsidP="001B6752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 xml:space="preserve">Wprowadzenie do analizy i modelowania procesów biznesowych organizacji (MPBO) – przykłady </w:t>
            </w:r>
            <w:r w:rsidR="001B6752" w:rsidRPr="00BD1EAE">
              <w:rPr>
                <w:bCs/>
                <w:sz w:val="20"/>
                <w:szCs w:val="20"/>
              </w:rPr>
              <w:t>modeli motywacji biznesu. Zapoznanie się z</w:t>
            </w:r>
            <w:r w:rsidRPr="00BD1EAE">
              <w:rPr>
                <w:bCs/>
                <w:sz w:val="20"/>
                <w:szCs w:val="20"/>
              </w:rPr>
              <w:t xml:space="preserve"> wybran</w:t>
            </w:r>
            <w:r w:rsidR="001B6752" w:rsidRPr="00BD1EAE">
              <w:rPr>
                <w:bCs/>
                <w:sz w:val="20"/>
                <w:szCs w:val="20"/>
              </w:rPr>
              <w:t xml:space="preserve">ym </w:t>
            </w:r>
            <w:r w:rsidRPr="00BD1EAE">
              <w:rPr>
                <w:bCs/>
                <w:sz w:val="20"/>
                <w:szCs w:val="20"/>
              </w:rPr>
              <w:t>narzędzi</w:t>
            </w:r>
            <w:r w:rsidR="001B6752" w:rsidRPr="00BD1EAE">
              <w:rPr>
                <w:bCs/>
                <w:sz w:val="20"/>
                <w:szCs w:val="20"/>
              </w:rPr>
              <w:t xml:space="preserve">em </w:t>
            </w:r>
            <w:r w:rsidRPr="00BD1EAE">
              <w:rPr>
                <w:bCs/>
                <w:sz w:val="20"/>
                <w:szCs w:val="20"/>
              </w:rPr>
              <w:t>modelowania motywacji biznesu. Podział na zespoły studenckie. Wybór liderów projektów.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11CC0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F7C2C" w:rsidRPr="00BD1EAE" w14:paraId="674D5143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E657F9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F7C2C" w:rsidRPr="00BD1E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9F2C7" w14:textId="77777777" w:rsidR="002F7C2C" w:rsidRPr="00BD1EAE" w:rsidRDefault="002F7C2C" w:rsidP="001B6752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 xml:space="preserve">Wprowadzenie do MPBO – przykłady </w:t>
            </w:r>
            <w:r w:rsidR="001B6752" w:rsidRPr="00BD1EAE">
              <w:rPr>
                <w:bCs/>
                <w:sz w:val="20"/>
                <w:szCs w:val="20"/>
              </w:rPr>
              <w:t>modeli przedbiegu procesów biznesowych Zapoznanie się z wybranym narzędziem modelowania procesów biznesowych. Dyskusja możliwych tematów modelowanych przypadków.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3A351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1B6752" w:rsidRPr="00BD1EAE" w14:paraId="1608EA18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335454" w14:textId="77777777" w:rsidR="001B6752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1B6752" w:rsidRPr="00BD1EA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6DDF3" w14:textId="77777777" w:rsidR="001B6752" w:rsidRPr="00BD1EAE" w:rsidRDefault="001B6752" w:rsidP="001B6752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Wprowadzenie do MPBO – przykłady modeli dziedziny przedmiotowej biznesu. Zapoznanie się z wybranym narzędziem modelowania zakresów informacyjnych procesów biznesowych. Deklaracja tematu modelowanego przypadku.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D9F66" w14:textId="77777777" w:rsidR="001B6752" w:rsidRPr="00BD1EAE" w:rsidRDefault="001B6752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F7C2C" w:rsidRPr="00BD1EAE" w14:paraId="4FB84E43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94CB2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1B6752" w:rsidRPr="00BD1EA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286C" w14:textId="77777777" w:rsidR="002F7C2C" w:rsidRPr="00BD1EAE" w:rsidRDefault="001B6752" w:rsidP="003F3395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 xml:space="preserve">Identyfikowanie organizacji będącej środowiskiem modelowania procesów i jej systemu informacyjnego. </w:t>
            </w:r>
            <w:r w:rsidR="002F7C2C" w:rsidRPr="00BD1EAE">
              <w:rPr>
                <w:bCs/>
                <w:sz w:val="20"/>
                <w:szCs w:val="20"/>
              </w:rPr>
              <w:t xml:space="preserve">Poszukiwanie, przechowywanie, wstępne przetwarzanie, grupowanie, agregowanie i zestawianie informacji niezbędnych do </w:t>
            </w:r>
            <w:r w:rsidRPr="00BD1EAE">
              <w:rPr>
                <w:bCs/>
                <w:sz w:val="20"/>
                <w:szCs w:val="20"/>
              </w:rPr>
              <w:t>modelowania</w:t>
            </w:r>
            <w:r w:rsidR="002F7C2C" w:rsidRPr="00BD1EAE">
              <w:rPr>
                <w:bCs/>
                <w:sz w:val="20"/>
                <w:szCs w:val="20"/>
              </w:rPr>
              <w:t>.</w:t>
            </w:r>
            <w:r w:rsidRPr="00BD1EAE">
              <w:rPr>
                <w:bCs/>
                <w:sz w:val="20"/>
                <w:szCs w:val="20"/>
              </w:rPr>
              <w:t xml:space="preserve"> Opracowanie deklaracji zadania projektowego według zadanego przez prowadzącego formatu oraz opracowanie planu rozwiązania sytuacji problemowej.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B9679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F7C2C" w:rsidRPr="00BD1EAE" w14:paraId="236808DC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F43EB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050A3" w:rsidRPr="00BD1EA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D7792" w14:textId="77777777" w:rsidR="002F7C2C" w:rsidRPr="00BD1EAE" w:rsidRDefault="002050A3" w:rsidP="002050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Sporządzanie modelu motywacji biznesu (celów, problemów, czynników krytycznych i kluczowych czynników efektywności), modelu kontekstu biznesu i jego obszarów procesowych – za pomocą </w:t>
            </w:r>
            <w:r w:rsidR="002F7C2C" w:rsidRPr="00BD1EAE">
              <w:rPr>
                <w:bCs/>
                <w:sz w:val="20"/>
                <w:szCs w:val="20"/>
              </w:rPr>
              <w:t xml:space="preserve">wybranego narzędzia informatycznego.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0F6C6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F7C2C" w:rsidRPr="00BD1EAE" w14:paraId="7F829596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8AE5F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050A3" w:rsidRPr="00BD1EA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6532B" w14:textId="77777777" w:rsidR="002F7C2C" w:rsidRPr="00BD1EAE" w:rsidRDefault="002F7C2C" w:rsidP="002050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Dokumentowanie opracowan</w:t>
            </w:r>
            <w:r w:rsidR="002050A3" w:rsidRPr="00BD1EAE">
              <w:rPr>
                <w:bCs/>
                <w:sz w:val="20"/>
                <w:szCs w:val="20"/>
              </w:rPr>
              <w:t xml:space="preserve">ych </w:t>
            </w:r>
            <w:r w:rsidRPr="00BD1EAE">
              <w:rPr>
                <w:bCs/>
                <w:sz w:val="20"/>
                <w:szCs w:val="20"/>
              </w:rPr>
              <w:t>model</w:t>
            </w:r>
            <w:r w:rsidR="002050A3" w:rsidRPr="00BD1EAE">
              <w:rPr>
                <w:bCs/>
                <w:sz w:val="20"/>
                <w:szCs w:val="20"/>
              </w:rPr>
              <w:t xml:space="preserve">i </w:t>
            </w:r>
            <w:r w:rsidRPr="00BD1EAE">
              <w:rPr>
                <w:bCs/>
                <w:sz w:val="20"/>
                <w:szCs w:val="20"/>
              </w:rPr>
              <w:t>za pomocą formatki dokumentacji projektowej</w:t>
            </w:r>
            <w:r w:rsidR="00B75781" w:rsidRPr="00BD1EAE">
              <w:rPr>
                <w:bCs/>
                <w:sz w:val="20"/>
                <w:szCs w:val="20"/>
              </w:rPr>
              <w:t xml:space="preserve"> - </w:t>
            </w:r>
            <w:r w:rsidR="00B75781" w:rsidRPr="00BD1EAE">
              <w:rPr>
                <w:sz w:val="20"/>
                <w:szCs w:val="20"/>
              </w:rPr>
              <w:t>ocena fragmentu projektu (model BMM)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7E99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050A3" w:rsidRPr="00BD1EAE" w14:paraId="051254FC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18BCF" w14:textId="77777777" w:rsidR="002050A3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050A3" w:rsidRPr="00BD1EAE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D68D3" w14:textId="77777777" w:rsidR="002050A3" w:rsidRPr="00BD1EAE" w:rsidRDefault="002050A3" w:rsidP="002050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Sporządzanie hierarchii procesów i modelu przypadków użycia dla jej wybranych fragmentów. Modelowanie wybranych przebiegów procesów biznesowych – za pomocą </w:t>
            </w:r>
            <w:r w:rsidRPr="00BD1EAE">
              <w:rPr>
                <w:bCs/>
                <w:sz w:val="20"/>
                <w:szCs w:val="20"/>
              </w:rPr>
              <w:t xml:space="preserve">wybranego narzędzia informatycznego.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B64AE" w14:textId="77777777" w:rsidR="002050A3" w:rsidRPr="00BD1EAE" w:rsidRDefault="00D2592A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3</w:t>
            </w:r>
          </w:p>
        </w:tc>
      </w:tr>
      <w:tr w:rsidR="002050A3" w:rsidRPr="00BD1EAE" w14:paraId="5FA76D76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2FEFF" w14:textId="77777777" w:rsidR="002050A3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</w:t>
            </w:r>
            <w:r w:rsidR="002050A3" w:rsidRPr="00BD1EA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D4000" w14:textId="77777777" w:rsidR="002050A3" w:rsidRPr="00BD1EAE" w:rsidRDefault="002050A3" w:rsidP="00B757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Dokumentowanie opracowanych modeli procesów za pomocą formatki dokumentacji projektowej</w:t>
            </w:r>
            <w:r w:rsidR="00B75781" w:rsidRPr="00BD1EAE">
              <w:rPr>
                <w:bCs/>
                <w:sz w:val="20"/>
                <w:szCs w:val="20"/>
              </w:rPr>
              <w:t xml:space="preserve"> - </w:t>
            </w:r>
            <w:r w:rsidR="00B75781" w:rsidRPr="00BD1EAE">
              <w:rPr>
                <w:sz w:val="20"/>
                <w:szCs w:val="20"/>
              </w:rPr>
              <w:t>ocena fragmentu projektu (model BPM)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FECA" w14:textId="77777777" w:rsidR="002050A3" w:rsidRPr="00BD1EAE" w:rsidRDefault="002050A3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9A7F22" w:rsidRPr="00BD1EAE" w14:paraId="74B229A4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0C1F7" w14:textId="5C6B191E" w:rsidR="009A7F22" w:rsidRPr="00BD1EAE" w:rsidRDefault="009A7F22" w:rsidP="008E421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La09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F240" w14:textId="5650D466" w:rsidR="009A7F22" w:rsidRPr="00BD1EAE" w:rsidRDefault="009A7F22" w:rsidP="008E421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Prezentacja problemu decyzyjnego i jego rozwiązania. Ocena przez prowadzącego – część 1</w:t>
            </w:r>
            <w:r w:rsidRPr="00BD1EAE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37311" w14:textId="77777777" w:rsidR="009A7F22" w:rsidRPr="00BD1EAE" w:rsidRDefault="009A7F22" w:rsidP="008E421A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050A3" w:rsidRPr="00BD1EAE" w14:paraId="06746BD4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F3F27" w14:textId="459F1219" w:rsidR="002050A3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</w:t>
            </w:r>
            <w:r w:rsidR="009A7F22" w:rsidRPr="00BD1EA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69B9B" w14:textId="77777777" w:rsidR="002050A3" w:rsidRPr="00BD1EAE" w:rsidRDefault="002050A3" w:rsidP="002050A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Sporządzanie modelu dziedziny przedmiotowej (ERD, diagramu klas) dla modelowanych procesów biznesowych – za pomocą </w:t>
            </w:r>
            <w:r w:rsidRPr="00BD1EAE">
              <w:rPr>
                <w:bCs/>
                <w:sz w:val="20"/>
                <w:szCs w:val="20"/>
              </w:rPr>
              <w:t xml:space="preserve">wybranego narzędzia informatycznego.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3406" w14:textId="77777777" w:rsidR="002050A3" w:rsidRPr="00BD1EAE" w:rsidRDefault="00D2592A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3</w:t>
            </w:r>
          </w:p>
        </w:tc>
      </w:tr>
      <w:tr w:rsidR="002050A3" w:rsidRPr="00BD1EAE" w14:paraId="0398BC35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9467C" w14:textId="70387AEB" w:rsidR="002050A3" w:rsidRPr="00BD1EAE" w:rsidRDefault="00D2592A" w:rsidP="00D2592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La1</w:t>
            </w:r>
            <w:r w:rsidR="009A7F22" w:rsidRPr="00BD1EA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1DA2C" w14:textId="77777777" w:rsidR="002050A3" w:rsidRPr="00BD1EAE" w:rsidRDefault="002050A3" w:rsidP="00D2592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 xml:space="preserve">Dokumentowanie opracowanych modeli </w:t>
            </w:r>
            <w:r w:rsidR="00D2592A" w:rsidRPr="00BD1EAE">
              <w:rPr>
                <w:bCs/>
                <w:sz w:val="20"/>
                <w:szCs w:val="20"/>
              </w:rPr>
              <w:t xml:space="preserve">(ERD, klas) </w:t>
            </w:r>
            <w:r w:rsidRPr="00BD1EAE">
              <w:rPr>
                <w:bCs/>
                <w:sz w:val="20"/>
                <w:szCs w:val="20"/>
              </w:rPr>
              <w:t>za pomocą formatki dokumentacji projektowej</w:t>
            </w:r>
            <w:r w:rsidR="00B75781" w:rsidRPr="00BD1EAE">
              <w:rPr>
                <w:bCs/>
                <w:sz w:val="20"/>
                <w:szCs w:val="20"/>
              </w:rPr>
              <w:t xml:space="preserve"> - </w:t>
            </w:r>
            <w:r w:rsidR="00B75781" w:rsidRPr="00BD1EAE">
              <w:rPr>
                <w:sz w:val="20"/>
                <w:szCs w:val="20"/>
              </w:rPr>
              <w:t>ocena fragmentu projektu (model ERD)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BBCD9" w14:textId="77777777" w:rsidR="002050A3" w:rsidRPr="00BD1EAE" w:rsidRDefault="002050A3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D2592A" w:rsidRPr="00BD1EAE" w14:paraId="5727B577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8FBE6" w14:textId="77FB77EB" w:rsidR="00D2592A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La1</w:t>
            </w:r>
            <w:r w:rsidR="009A7F22" w:rsidRPr="00BD1EA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45456" w14:textId="77777777" w:rsidR="00D2592A" w:rsidRPr="00BD1EAE" w:rsidRDefault="00D2592A" w:rsidP="00D2592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Integracja dokumentacji projektowej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44068" w14:textId="77777777" w:rsidR="00D2592A" w:rsidRPr="00BD1EAE" w:rsidRDefault="00D2592A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546550" w:rsidRPr="00BD1EAE" w14:paraId="2F197A77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D8947" w14:textId="77777777" w:rsidR="00546550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La13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82DCE" w14:textId="6A8D1D38" w:rsidR="00546550" w:rsidRPr="00BD1EAE" w:rsidRDefault="00546550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Prezentacja problemu decyzyjnego i jego rozwiązania. Ocena przez prowadzącego – część 2</w:t>
            </w:r>
            <w:r w:rsidRPr="00BD1EAE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F679" w14:textId="77777777" w:rsidR="00546550" w:rsidRPr="00BD1EAE" w:rsidRDefault="00546550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2F7C2C" w:rsidRPr="00BD1EAE" w14:paraId="50995EFF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0064" w14:textId="77777777" w:rsidR="002F7C2C" w:rsidRPr="00BD1EAE" w:rsidRDefault="00D2592A" w:rsidP="000F7F5E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>La14</w:t>
            </w: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80260" w14:textId="77777777" w:rsidR="002F7C2C" w:rsidRPr="00BD1EAE" w:rsidRDefault="002F7C2C" w:rsidP="0054655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D1EAE">
              <w:rPr>
                <w:bCs/>
                <w:sz w:val="20"/>
                <w:szCs w:val="20"/>
              </w:rPr>
              <w:t xml:space="preserve">Propozycje ocen końcowych, dyskusja i klasyfikacja istotnych problemów </w:t>
            </w:r>
            <w:r w:rsidR="00546550" w:rsidRPr="00BD1EAE">
              <w:rPr>
                <w:bCs/>
                <w:sz w:val="20"/>
                <w:szCs w:val="20"/>
              </w:rPr>
              <w:t>modelowania procesów</w:t>
            </w:r>
            <w:r w:rsidRPr="00BD1EAE">
              <w:rPr>
                <w:bCs/>
                <w:sz w:val="20"/>
                <w:szCs w:val="20"/>
              </w:rPr>
              <w:t xml:space="preserve"> zidentyfikowanych podczas zajęć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FF511" w14:textId="77777777" w:rsidR="002F7C2C" w:rsidRPr="00BD1EAE" w:rsidRDefault="002F7C2C" w:rsidP="000F7F5E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2</w:t>
            </w:r>
          </w:p>
        </w:tc>
      </w:tr>
      <w:tr w:rsidR="00D2592A" w:rsidRPr="00BD1EAE" w14:paraId="234A007C" w14:textId="77777777" w:rsidTr="0001668D">
        <w:trPr>
          <w:trHeight w:val="2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E43F7" w14:textId="77777777" w:rsidR="00D2592A" w:rsidRPr="00BD1EAE" w:rsidRDefault="00D2592A" w:rsidP="000F7F5E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220B7" w14:textId="77777777" w:rsidR="00D2592A" w:rsidRPr="00BD1EAE" w:rsidRDefault="00D2592A" w:rsidP="000F7F5E">
            <w:pPr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DD8FB" w14:textId="77777777" w:rsidR="00D2592A" w:rsidRPr="00BD1EAE" w:rsidRDefault="00D2592A" w:rsidP="000F7F5E">
            <w:pPr>
              <w:jc w:val="center"/>
              <w:rPr>
                <w:b/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30</w:t>
            </w:r>
          </w:p>
        </w:tc>
      </w:tr>
    </w:tbl>
    <w:p w14:paraId="025D33E7" w14:textId="77777777" w:rsidR="00252DBF" w:rsidRPr="00BD1EAE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D1EAE" w14:paraId="35DC06C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CC91C" w14:textId="77777777" w:rsidR="009A3831" w:rsidRPr="00BD1EAE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STOSOWANE </w:t>
            </w:r>
            <w:r w:rsidR="009A3831" w:rsidRPr="00BD1EAE">
              <w:rPr>
                <w:sz w:val="20"/>
                <w:szCs w:val="20"/>
              </w:rPr>
              <w:t>NARZĘDZIA DYDAKTYCZNE</w:t>
            </w:r>
          </w:p>
        </w:tc>
      </w:tr>
      <w:tr w:rsidR="009A3831" w:rsidRPr="00BD1EAE" w14:paraId="760E4D43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BA7B" w14:textId="3A984CC7" w:rsidR="00052E6F" w:rsidRPr="00BD1EAE" w:rsidRDefault="00DC5082" w:rsidP="0085533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923E62" w:rsidRPr="00BD1EAE">
              <w:rPr>
                <w:sz w:val="20"/>
                <w:szCs w:val="20"/>
              </w:rPr>
              <w:t xml:space="preserve">1 - </w:t>
            </w:r>
            <w:r w:rsidR="00E168CF" w:rsidRPr="00BD1EAE">
              <w:rPr>
                <w:sz w:val="20"/>
                <w:szCs w:val="20"/>
              </w:rPr>
              <w:t>prezentacja z wykorzystaniem technologii multimedialnej</w:t>
            </w:r>
            <w:r w:rsidR="00923E62" w:rsidRPr="00BD1EAE">
              <w:rPr>
                <w:sz w:val="20"/>
                <w:szCs w:val="20"/>
              </w:rPr>
              <w:t xml:space="preserve">, </w:t>
            </w:r>
          </w:p>
          <w:p w14:paraId="76089ED6" w14:textId="2168C95C" w:rsidR="00E168CF" w:rsidRPr="00BD1EAE" w:rsidRDefault="00E168CF" w:rsidP="00E168C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N2 – instrukcja laboratoryjna, </w:t>
            </w:r>
          </w:p>
          <w:p w14:paraId="582DEC81" w14:textId="717C5F3E" w:rsidR="00DC069F" w:rsidRPr="00BD1EAE" w:rsidRDefault="00DC069F" w:rsidP="0085533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E168CF" w:rsidRPr="00BD1EAE">
              <w:rPr>
                <w:sz w:val="20"/>
                <w:szCs w:val="20"/>
              </w:rPr>
              <w:t>3</w:t>
            </w:r>
            <w:r w:rsidRPr="00BD1EAE">
              <w:rPr>
                <w:sz w:val="20"/>
                <w:szCs w:val="20"/>
              </w:rPr>
              <w:t xml:space="preserve"> - </w:t>
            </w:r>
            <w:r w:rsidR="00E168CF" w:rsidRPr="00BD1EAE">
              <w:rPr>
                <w:sz w:val="20"/>
                <w:szCs w:val="20"/>
              </w:rPr>
              <w:t xml:space="preserve">szablon dokumentacji projektowej, </w:t>
            </w:r>
          </w:p>
          <w:p w14:paraId="5DC860F4" w14:textId="0A5B601F" w:rsidR="00FF2C4D" w:rsidRPr="00BD1EAE" w:rsidRDefault="00FF2C4D" w:rsidP="0085533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E168CF" w:rsidRPr="00BD1EAE">
              <w:rPr>
                <w:sz w:val="20"/>
                <w:szCs w:val="20"/>
              </w:rPr>
              <w:t>4</w:t>
            </w:r>
            <w:r w:rsidRPr="00BD1EAE">
              <w:rPr>
                <w:sz w:val="20"/>
                <w:szCs w:val="20"/>
              </w:rPr>
              <w:t xml:space="preserve"> – </w:t>
            </w:r>
            <w:r w:rsidR="00E168CF" w:rsidRPr="00BD1EAE">
              <w:rPr>
                <w:sz w:val="20"/>
                <w:szCs w:val="20"/>
              </w:rPr>
              <w:t>d</w:t>
            </w:r>
            <w:r w:rsidRPr="00BD1EAE">
              <w:rPr>
                <w:sz w:val="20"/>
                <w:szCs w:val="20"/>
              </w:rPr>
              <w:t>yskusja grupowa</w:t>
            </w:r>
            <w:r w:rsidR="00C8682D" w:rsidRPr="00BD1EAE">
              <w:rPr>
                <w:sz w:val="20"/>
                <w:szCs w:val="20"/>
              </w:rPr>
              <w:t xml:space="preserve"> podczas zajęć</w:t>
            </w:r>
            <w:r w:rsidRPr="00BD1EAE">
              <w:rPr>
                <w:sz w:val="20"/>
                <w:szCs w:val="20"/>
              </w:rPr>
              <w:t>,</w:t>
            </w:r>
          </w:p>
          <w:p w14:paraId="6B3C6899" w14:textId="3A52A5C6" w:rsidR="00FF2C4D" w:rsidRPr="00BD1EAE" w:rsidRDefault="00FF2C4D" w:rsidP="00FF2C4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E168CF" w:rsidRPr="00BD1EAE">
              <w:rPr>
                <w:sz w:val="20"/>
                <w:szCs w:val="20"/>
              </w:rPr>
              <w:t>5</w:t>
            </w:r>
            <w:r w:rsidR="00C8682D" w:rsidRPr="00BD1EAE">
              <w:rPr>
                <w:sz w:val="20"/>
                <w:szCs w:val="20"/>
              </w:rPr>
              <w:t xml:space="preserve"> – </w:t>
            </w:r>
            <w:r w:rsidR="00E168CF" w:rsidRPr="00BD1EAE">
              <w:rPr>
                <w:sz w:val="20"/>
                <w:szCs w:val="20"/>
              </w:rPr>
              <w:t>materiały dydaktyczne opublikowane na ePortalu,</w:t>
            </w:r>
          </w:p>
          <w:p w14:paraId="2E7F1E7F" w14:textId="20690912" w:rsidR="00E46DDF" w:rsidRPr="00BD1EAE" w:rsidRDefault="00D2592A" w:rsidP="0085533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E168CF" w:rsidRPr="00BD1EAE">
              <w:rPr>
                <w:sz w:val="20"/>
                <w:szCs w:val="20"/>
              </w:rPr>
              <w:t>6</w:t>
            </w:r>
            <w:r w:rsidRPr="00BD1EAE">
              <w:rPr>
                <w:sz w:val="20"/>
                <w:szCs w:val="20"/>
              </w:rPr>
              <w:t xml:space="preserve"> - </w:t>
            </w:r>
            <w:r w:rsidR="00E168CF" w:rsidRPr="00BD1EAE">
              <w:rPr>
                <w:sz w:val="20"/>
                <w:szCs w:val="20"/>
              </w:rPr>
              <w:t>r</w:t>
            </w:r>
            <w:r w:rsidR="00BA3D6E" w:rsidRPr="00BD1EAE">
              <w:rPr>
                <w:sz w:val="20"/>
                <w:szCs w:val="20"/>
              </w:rPr>
              <w:t>aport z analizy</w:t>
            </w:r>
          </w:p>
          <w:p w14:paraId="6BF6CC73" w14:textId="72D47159" w:rsidR="007358EE" w:rsidRPr="00BD1EAE" w:rsidRDefault="00B34ACA" w:rsidP="0056061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</w:t>
            </w:r>
            <w:r w:rsidR="00E168CF" w:rsidRPr="00BD1EAE">
              <w:rPr>
                <w:sz w:val="20"/>
                <w:szCs w:val="20"/>
              </w:rPr>
              <w:t>7</w:t>
            </w:r>
            <w:r w:rsidR="00D2592A" w:rsidRPr="00BD1EAE">
              <w:rPr>
                <w:sz w:val="20"/>
                <w:szCs w:val="20"/>
              </w:rPr>
              <w:t xml:space="preserve"> -</w:t>
            </w:r>
            <w:r w:rsidRPr="00BD1EAE">
              <w:rPr>
                <w:sz w:val="20"/>
                <w:szCs w:val="20"/>
              </w:rPr>
              <w:t xml:space="preserve"> </w:t>
            </w:r>
            <w:r w:rsidR="00E168CF" w:rsidRPr="00BD1EAE">
              <w:rPr>
                <w:sz w:val="20"/>
                <w:szCs w:val="20"/>
              </w:rPr>
              <w:t>e</w:t>
            </w:r>
            <w:r w:rsidR="0056061F" w:rsidRPr="00BD1EAE">
              <w:rPr>
                <w:sz w:val="20"/>
                <w:szCs w:val="20"/>
              </w:rPr>
              <w:t>gzamin</w:t>
            </w:r>
            <w:r w:rsidRPr="00BD1EAE">
              <w:rPr>
                <w:sz w:val="20"/>
                <w:szCs w:val="20"/>
              </w:rPr>
              <w:t xml:space="preserve"> pisemny</w:t>
            </w:r>
          </w:p>
        </w:tc>
      </w:tr>
    </w:tbl>
    <w:p w14:paraId="1DB6FC5A" w14:textId="77777777" w:rsidR="008F1AD2" w:rsidRPr="00BD1EAE" w:rsidRDefault="008F1AD2">
      <w:pPr>
        <w:rPr>
          <w:sz w:val="20"/>
          <w:szCs w:val="20"/>
        </w:rPr>
      </w:pPr>
    </w:p>
    <w:p w14:paraId="0FFBC9A9" w14:textId="77777777" w:rsidR="007333C4" w:rsidRPr="00BD1EAE" w:rsidRDefault="007333C4" w:rsidP="007333C4">
      <w:pPr>
        <w:jc w:val="center"/>
        <w:rPr>
          <w:b/>
          <w:sz w:val="20"/>
          <w:szCs w:val="20"/>
        </w:rPr>
      </w:pPr>
      <w:r w:rsidRPr="00BD1EAE">
        <w:rPr>
          <w:b/>
          <w:sz w:val="20"/>
          <w:szCs w:val="20"/>
        </w:rPr>
        <w:t xml:space="preserve">OCENA OSIĄGNIĘCIA </w:t>
      </w:r>
      <w:r w:rsidR="00C1459D" w:rsidRPr="00BD1EAE">
        <w:rPr>
          <w:b/>
          <w:sz w:val="20"/>
          <w:szCs w:val="20"/>
        </w:rPr>
        <w:t xml:space="preserve">PRZEDMIOTOWYCH </w:t>
      </w:r>
      <w:r w:rsidRPr="00BD1EAE">
        <w:rPr>
          <w:b/>
          <w:sz w:val="20"/>
          <w:szCs w:val="20"/>
        </w:rPr>
        <w:t>EFEKTÓW KSZTAŁCENIA</w:t>
      </w:r>
    </w:p>
    <w:p w14:paraId="49741E61" w14:textId="77777777" w:rsidR="007333C4" w:rsidRPr="00BD1EAE" w:rsidRDefault="007333C4" w:rsidP="005D4EA0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357"/>
        <w:gridCol w:w="4367"/>
      </w:tblGrid>
      <w:tr w:rsidR="007333C4" w:rsidRPr="00BD1EAE" w14:paraId="016884E7" w14:textId="77777777" w:rsidTr="00617C83">
        <w:tc>
          <w:tcPr>
            <w:tcW w:w="2485" w:type="dxa"/>
          </w:tcPr>
          <w:p w14:paraId="06BE3BBE" w14:textId="77777777" w:rsidR="007333C4" w:rsidRPr="00BD1EAE" w:rsidRDefault="007333C4" w:rsidP="009D49C5">
            <w:pPr>
              <w:rPr>
                <w:sz w:val="20"/>
                <w:szCs w:val="20"/>
              </w:rPr>
            </w:pPr>
            <w:r w:rsidRPr="00BD1EAE">
              <w:rPr>
                <w:b/>
                <w:sz w:val="20"/>
                <w:szCs w:val="20"/>
              </w:rPr>
              <w:t>Ocen</w:t>
            </w:r>
            <w:r w:rsidR="009D49C5" w:rsidRPr="00BD1EAE">
              <w:rPr>
                <w:b/>
                <w:sz w:val="20"/>
                <w:szCs w:val="20"/>
              </w:rPr>
              <w:t>y</w:t>
            </w:r>
            <w:r w:rsidR="009D49C5" w:rsidRPr="00BD1EAE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BD1EAE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357" w:type="dxa"/>
          </w:tcPr>
          <w:p w14:paraId="4B06ACF5" w14:textId="77777777" w:rsidR="007333C4" w:rsidRPr="00BD1EAE" w:rsidRDefault="007333C4" w:rsidP="007C72C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Numer efektu kształcenia</w:t>
            </w:r>
          </w:p>
        </w:tc>
        <w:tc>
          <w:tcPr>
            <w:tcW w:w="4367" w:type="dxa"/>
          </w:tcPr>
          <w:p w14:paraId="5A26110A" w14:textId="77777777" w:rsidR="007333C4" w:rsidRPr="00BD1EAE" w:rsidRDefault="007333C4" w:rsidP="007333C4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Sposób oceny osiągnięcia efektu kształcenia</w:t>
            </w:r>
          </w:p>
        </w:tc>
      </w:tr>
      <w:tr w:rsidR="007333C4" w:rsidRPr="00BD1EAE" w14:paraId="2EEC57EC" w14:textId="77777777" w:rsidTr="00617C83">
        <w:tc>
          <w:tcPr>
            <w:tcW w:w="2485" w:type="dxa"/>
          </w:tcPr>
          <w:p w14:paraId="21BF4459" w14:textId="77777777" w:rsidR="007333C4" w:rsidRPr="00BD1EAE" w:rsidRDefault="00E46DDF" w:rsidP="007C72C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F1</w:t>
            </w:r>
          </w:p>
        </w:tc>
        <w:tc>
          <w:tcPr>
            <w:tcW w:w="2357" w:type="dxa"/>
          </w:tcPr>
          <w:p w14:paraId="41ADC72D" w14:textId="43B489B7" w:rsidR="006E26C7" w:rsidRPr="00BD1EAE" w:rsidRDefault="00F67283" w:rsidP="00AA46F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8412E" w:rsidRPr="00BD1EAE">
              <w:rPr>
                <w:sz w:val="20"/>
                <w:szCs w:val="20"/>
              </w:rPr>
              <w:t>W</w:t>
            </w:r>
            <w:r w:rsidR="00E46DDF" w:rsidRPr="00BD1EAE">
              <w:rPr>
                <w:sz w:val="20"/>
                <w:szCs w:val="20"/>
              </w:rPr>
              <w:t>01</w:t>
            </w:r>
            <w:r w:rsidR="001B26FC" w:rsidRPr="00BD1EAE">
              <w:rPr>
                <w:sz w:val="20"/>
                <w:szCs w:val="20"/>
              </w:rPr>
              <w:t xml:space="preserve">, </w:t>
            </w:r>
            <w:r w:rsidRPr="00BD1EAE">
              <w:rPr>
                <w:sz w:val="20"/>
                <w:szCs w:val="20"/>
              </w:rPr>
              <w:t>PEU_</w:t>
            </w:r>
            <w:r w:rsidR="0018412E" w:rsidRPr="00BD1EAE">
              <w:rPr>
                <w:sz w:val="20"/>
                <w:szCs w:val="20"/>
              </w:rPr>
              <w:t>W</w:t>
            </w:r>
            <w:r w:rsidR="001B26FC" w:rsidRPr="00BD1EAE">
              <w:rPr>
                <w:sz w:val="20"/>
                <w:szCs w:val="20"/>
              </w:rPr>
              <w:t>02</w:t>
            </w:r>
          </w:p>
        </w:tc>
        <w:tc>
          <w:tcPr>
            <w:tcW w:w="4367" w:type="dxa"/>
          </w:tcPr>
          <w:p w14:paraId="42BEDB35" w14:textId="129B2B37" w:rsidR="007333C4" w:rsidRPr="00BD1EAE" w:rsidRDefault="0018412E" w:rsidP="00D2592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Egzamin pisemny</w:t>
            </w:r>
            <w:r w:rsidR="00617C83" w:rsidRPr="00BD1EAE">
              <w:rPr>
                <w:sz w:val="20"/>
                <w:szCs w:val="20"/>
              </w:rPr>
              <w:t>; pF1 = 24</w:t>
            </w:r>
          </w:p>
        </w:tc>
      </w:tr>
      <w:tr w:rsidR="00A302CD" w:rsidRPr="00BD1EAE" w14:paraId="7236EC1C" w14:textId="77777777" w:rsidTr="00617C83">
        <w:tc>
          <w:tcPr>
            <w:tcW w:w="2485" w:type="dxa"/>
          </w:tcPr>
          <w:p w14:paraId="411BAA48" w14:textId="77777777" w:rsidR="00A302CD" w:rsidRPr="00BD1EAE" w:rsidRDefault="00A302CD" w:rsidP="0052466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lastRenderedPageBreak/>
              <w:t>F2</w:t>
            </w:r>
          </w:p>
        </w:tc>
        <w:tc>
          <w:tcPr>
            <w:tcW w:w="2357" w:type="dxa"/>
          </w:tcPr>
          <w:p w14:paraId="5D6058F5" w14:textId="77777777" w:rsidR="00A302CD" w:rsidRPr="00BD1EAE" w:rsidRDefault="00A302CD" w:rsidP="0052466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PEU_U01, PEU_U02, PEU_K01, PEU_K02</w:t>
            </w:r>
          </w:p>
        </w:tc>
        <w:tc>
          <w:tcPr>
            <w:tcW w:w="4367" w:type="dxa"/>
          </w:tcPr>
          <w:p w14:paraId="54418FCF" w14:textId="3F4272B3" w:rsidR="00A302CD" w:rsidRPr="00BD1EAE" w:rsidRDefault="00A302CD" w:rsidP="0052466B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Ocena fragmentu projektu (część 1)</w:t>
            </w:r>
            <w:r w:rsidR="00617C83" w:rsidRPr="00BD1EAE">
              <w:rPr>
                <w:sz w:val="20"/>
                <w:szCs w:val="20"/>
              </w:rPr>
              <w:t>; pF2 = 15</w:t>
            </w:r>
          </w:p>
        </w:tc>
      </w:tr>
      <w:tr w:rsidR="007333C4" w:rsidRPr="00BD1EAE" w14:paraId="56511E97" w14:textId="77777777" w:rsidTr="00617C83">
        <w:tc>
          <w:tcPr>
            <w:tcW w:w="2485" w:type="dxa"/>
          </w:tcPr>
          <w:p w14:paraId="3BF5C024" w14:textId="4B1ECAD3" w:rsidR="007333C4" w:rsidRPr="00BD1EAE" w:rsidRDefault="00E46DDF" w:rsidP="007C72C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F</w:t>
            </w:r>
            <w:r w:rsidR="00A302CD" w:rsidRPr="00BD1EAE">
              <w:rPr>
                <w:sz w:val="20"/>
                <w:szCs w:val="20"/>
              </w:rPr>
              <w:t>3</w:t>
            </w:r>
          </w:p>
        </w:tc>
        <w:tc>
          <w:tcPr>
            <w:tcW w:w="2357" w:type="dxa"/>
          </w:tcPr>
          <w:p w14:paraId="5DD902E3" w14:textId="7652EC2F" w:rsidR="007333C4" w:rsidRPr="00BD1EAE" w:rsidRDefault="00F67283" w:rsidP="00E46DD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B26FC" w:rsidRPr="00BD1EAE">
              <w:rPr>
                <w:sz w:val="20"/>
                <w:szCs w:val="20"/>
              </w:rPr>
              <w:t xml:space="preserve">U01, </w:t>
            </w:r>
            <w:r w:rsidRPr="00BD1EAE">
              <w:rPr>
                <w:sz w:val="20"/>
                <w:szCs w:val="20"/>
              </w:rPr>
              <w:t>PEU_</w:t>
            </w:r>
            <w:r w:rsidR="001B26FC" w:rsidRPr="00BD1EAE">
              <w:rPr>
                <w:sz w:val="20"/>
                <w:szCs w:val="20"/>
              </w:rPr>
              <w:t>U02</w:t>
            </w:r>
            <w:r w:rsidR="0018412E" w:rsidRPr="00BD1EAE">
              <w:rPr>
                <w:sz w:val="20"/>
                <w:szCs w:val="20"/>
              </w:rPr>
              <w:t xml:space="preserve">, </w:t>
            </w:r>
            <w:r w:rsidRPr="00BD1EAE">
              <w:rPr>
                <w:sz w:val="20"/>
                <w:szCs w:val="20"/>
              </w:rPr>
              <w:t>PEU_</w:t>
            </w:r>
            <w:r w:rsidR="0018412E" w:rsidRPr="00BD1EAE">
              <w:rPr>
                <w:sz w:val="20"/>
                <w:szCs w:val="20"/>
              </w:rPr>
              <w:t xml:space="preserve">K01, </w:t>
            </w:r>
            <w:r w:rsidRPr="00BD1EAE">
              <w:rPr>
                <w:sz w:val="20"/>
                <w:szCs w:val="20"/>
              </w:rPr>
              <w:t>PEU_</w:t>
            </w:r>
            <w:r w:rsidR="0018412E" w:rsidRPr="00BD1EAE">
              <w:rPr>
                <w:sz w:val="20"/>
                <w:szCs w:val="20"/>
              </w:rPr>
              <w:t>K02</w:t>
            </w:r>
          </w:p>
        </w:tc>
        <w:tc>
          <w:tcPr>
            <w:tcW w:w="4367" w:type="dxa"/>
          </w:tcPr>
          <w:p w14:paraId="6950A830" w14:textId="34AFC922" w:rsidR="007333C4" w:rsidRPr="00BD1EAE" w:rsidRDefault="00D2592A" w:rsidP="00D2592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Ocena fragmentu projektu (</w:t>
            </w:r>
            <w:r w:rsidR="00A302CD" w:rsidRPr="00BD1EAE">
              <w:rPr>
                <w:sz w:val="20"/>
                <w:szCs w:val="20"/>
              </w:rPr>
              <w:t>część 2</w:t>
            </w:r>
            <w:r w:rsidRPr="00BD1EAE">
              <w:rPr>
                <w:sz w:val="20"/>
                <w:szCs w:val="20"/>
              </w:rPr>
              <w:t>)</w:t>
            </w:r>
            <w:r w:rsidR="00617C83" w:rsidRPr="00BD1EAE">
              <w:rPr>
                <w:sz w:val="20"/>
                <w:szCs w:val="20"/>
              </w:rPr>
              <w:t>; pF3 = 15</w:t>
            </w:r>
          </w:p>
        </w:tc>
      </w:tr>
      <w:tr w:rsidR="0062461D" w:rsidRPr="00BD1EAE" w14:paraId="12BCFABE" w14:textId="77777777" w:rsidTr="00617C83">
        <w:tc>
          <w:tcPr>
            <w:tcW w:w="2485" w:type="dxa"/>
          </w:tcPr>
          <w:p w14:paraId="0D55673D" w14:textId="0309670F" w:rsidR="0062461D" w:rsidRPr="00BD1EAE" w:rsidRDefault="0062461D" w:rsidP="00F365B3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F</w:t>
            </w:r>
            <w:r w:rsidR="00A302CD" w:rsidRPr="00BD1EAE">
              <w:rPr>
                <w:sz w:val="20"/>
                <w:szCs w:val="20"/>
              </w:rPr>
              <w:t>4</w:t>
            </w:r>
          </w:p>
        </w:tc>
        <w:tc>
          <w:tcPr>
            <w:tcW w:w="2357" w:type="dxa"/>
          </w:tcPr>
          <w:p w14:paraId="20664C3B" w14:textId="524EE48C" w:rsidR="0062461D" w:rsidRPr="00BD1EAE" w:rsidRDefault="00F67283" w:rsidP="00F365B3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62461D" w:rsidRPr="00BD1EAE">
              <w:rPr>
                <w:sz w:val="20"/>
                <w:szCs w:val="20"/>
              </w:rPr>
              <w:t xml:space="preserve">U01, </w:t>
            </w:r>
            <w:r w:rsidRPr="00BD1EAE">
              <w:rPr>
                <w:sz w:val="20"/>
                <w:szCs w:val="20"/>
              </w:rPr>
              <w:t>PEU_</w:t>
            </w:r>
            <w:r w:rsidR="0062461D" w:rsidRPr="00BD1EAE">
              <w:rPr>
                <w:sz w:val="20"/>
                <w:szCs w:val="20"/>
              </w:rPr>
              <w:t>U02,</w:t>
            </w:r>
          </w:p>
          <w:p w14:paraId="0F872856" w14:textId="0B7D8947" w:rsidR="0062461D" w:rsidRPr="00BD1EAE" w:rsidRDefault="00F67283" w:rsidP="00F365B3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62461D" w:rsidRPr="00BD1EAE">
              <w:rPr>
                <w:sz w:val="20"/>
                <w:szCs w:val="20"/>
              </w:rPr>
              <w:t xml:space="preserve">K01, </w:t>
            </w:r>
            <w:r w:rsidRPr="00BD1EAE">
              <w:rPr>
                <w:sz w:val="20"/>
                <w:szCs w:val="20"/>
              </w:rPr>
              <w:t>PEU_</w:t>
            </w:r>
            <w:r w:rsidR="0062461D" w:rsidRPr="00BD1EAE">
              <w:rPr>
                <w:sz w:val="20"/>
                <w:szCs w:val="20"/>
              </w:rPr>
              <w:t>K02</w:t>
            </w:r>
          </w:p>
        </w:tc>
        <w:tc>
          <w:tcPr>
            <w:tcW w:w="4367" w:type="dxa"/>
          </w:tcPr>
          <w:p w14:paraId="4F2327DC" w14:textId="28DCAB94" w:rsidR="0062461D" w:rsidRPr="00BD1EAE" w:rsidRDefault="0062461D" w:rsidP="00F365B3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Obecność i aktywność </w:t>
            </w:r>
            <w:r w:rsidR="00617C83" w:rsidRPr="00BD1EAE">
              <w:rPr>
                <w:sz w:val="20"/>
                <w:szCs w:val="20"/>
              </w:rPr>
              <w:t>(</w:t>
            </w:r>
            <w:r w:rsidR="00F67283" w:rsidRPr="00BD1EAE">
              <w:rPr>
                <w:sz w:val="20"/>
                <w:szCs w:val="20"/>
              </w:rPr>
              <w:t>laboratorium</w:t>
            </w:r>
            <w:r w:rsidR="00617C83" w:rsidRPr="00BD1EAE">
              <w:rPr>
                <w:sz w:val="20"/>
                <w:szCs w:val="20"/>
              </w:rPr>
              <w:t>); pF4 = 3</w:t>
            </w:r>
          </w:p>
        </w:tc>
      </w:tr>
      <w:tr w:rsidR="007333C4" w:rsidRPr="00BD1EAE" w14:paraId="5485B0D8" w14:textId="77777777" w:rsidTr="00617C83">
        <w:tc>
          <w:tcPr>
            <w:tcW w:w="2485" w:type="dxa"/>
          </w:tcPr>
          <w:p w14:paraId="010F68F1" w14:textId="52816F95" w:rsidR="007333C4" w:rsidRPr="00BD1EAE" w:rsidRDefault="00E46DDF" w:rsidP="007C72CA">
            <w:pPr>
              <w:rPr>
                <w:sz w:val="20"/>
                <w:szCs w:val="20"/>
              </w:rPr>
            </w:pPr>
            <w:bookmarkStart w:id="0" w:name="_Hlk122437688"/>
            <w:r w:rsidRPr="00BD1EAE">
              <w:rPr>
                <w:sz w:val="20"/>
                <w:szCs w:val="20"/>
              </w:rPr>
              <w:t>F</w:t>
            </w:r>
            <w:r w:rsidR="00A302CD" w:rsidRPr="00BD1EAE">
              <w:rPr>
                <w:sz w:val="20"/>
                <w:szCs w:val="20"/>
              </w:rPr>
              <w:t>5</w:t>
            </w:r>
          </w:p>
        </w:tc>
        <w:tc>
          <w:tcPr>
            <w:tcW w:w="2357" w:type="dxa"/>
          </w:tcPr>
          <w:p w14:paraId="4739901C" w14:textId="1A7A1539" w:rsidR="0018412E" w:rsidRPr="00BD1EAE" w:rsidRDefault="00F67283" w:rsidP="00E46DDF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PEU_</w:t>
            </w:r>
            <w:r w:rsidR="0018412E" w:rsidRPr="00BD1EAE">
              <w:rPr>
                <w:sz w:val="20"/>
                <w:szCs w:val="20"/>
              </w:rPr>
              <w:t>K02</w:t>
            </w:r>
          </w:p>
        </w:tc>
        <w:tc>
          <w:tcPr>
            <w:tcW w:w="4367" w:type="dxa"/>
          </w:tcPr>
          <w:p w14:paraId="065A629C" w14:textId="3C24240A" w:rsidR="007333C4" w:rsidRPr="00BD1EAE" w:rsidRDefault="0018412E" w:rsidP="00D2592A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Obecność i aktywność </w:t>
            </w:r>
            <w:r w:rsidR="00617C83" w:rsidRPr="00BD1EAE">
              <w:rPr>
                <w:sz w:val="20"/>
                <w:szCs w:val="20"/>
              </w:rPr>
              <w:t>(</w:t>
            </w:r>
            <w:r w:rsidR="00F67283" w:rsidRPr="00BD1EAE">
              <w:rPr>
                <w:sz w:val="20"/>
                <w:szCs w:val="20"/>
              </w:rPr>
              <w:t>wykład</w:t>
            </w:r>
            <w:r w:rsidR="00617C83" w:rsidRPr="00BD1EAE">
              <w:rPr>
                <w:sz w:val="20"/>
                <w:szCs w:val="20"/>
              </w:rPr>
              <w:t>);  pF4 = 3</w:t>
            </w:r>
          </w:p>
        </w:tc>
      </w:tr>
      <w:bookmarkEnd w:id="0"/>
      <w:tr w:rsidR="00E46DDF" w:rsidRPr="00BD1EAE" w14:paraId="1B08EF85" w14:textId="77777777" w:rsidTr="00617C83">
        <w:tc>
          <w:tcPr>
            <w:tcW w:w="9209" w:type="dxa"/>
            <w:gridSpan w:val="3"/>
          </w:tcPr>
          <w:p w14:paraId="65C95A59" w14:textId="25B115AF" w:rsidR="00E46DDF" w:rsidRPr="00BD1EAE" w:rsidRDefault="0018412E" w:rsidP="00A12397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P  = </w:t>
            </w:r>
            <w:r w:rsidR="00F67283" w:rsidRPr="00BD1EAE">
              <w:rPr>
                <w:sz w:val="20"/>
                <w:szCs w:val="20"/>
              </w:rPr>
              <w:t xml:space="preserve"> 0,</w:t>
            </w:r>
            <w:r w:rsidR="00A302CD" w:rsidRPr="00BD1EAE">
              <w:rPr>
                <w:sz w:val="20"/>
                <w:szCs w:val="20"/>
              </w:rPr>
              <w:t>40</w:t>
            </w:r>
            <w:r w:rsidR="00F67283" w:rsidRPr="00BD1EAE">
              <w:rPr>
                <w:sz w:val="20"/>
                <w:szCs w:val="20"/>
              </w:rPr>
              <w:t xml:space="preserve"> * F1 + </w:t>
            </w:r>
            <w:r w:rsidR="00A302CD" w:rsidRPr="00BD1EAE">
              <w:rPr>
                <w:sz w:val="20"/>
                <w:szCs w:val="20"/>
              </w:rPr>
              <w:t>0,25 * F2 + 0,25 * F3 +0,05 * F4 + 0,05 * F5</w:t>
            </w:r>
          </w:p>
          <w:p w14:paraId="7B377ED0" w14:textId="16CB4B2A" w:rsidR="0018412E" w:rsidRPr="00BD1EAE" w:rsidRDefault="00A302CD" w:rsidP="0001668D">
            <w:pPr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Warunek konieczny:  F</w:t>
            </w:r>
            <w:r w:rsidR="00617C83" w:rsidRPr="00BD1EAE">
              <w:rPr>
                <w:sz w:val="20"/>
                <w:szCs w:val="20"/>
              </w:rPr>
              <w:t xml:space="preserve">1 * F2 * F3 * F4 * F5 &gt; 0 i F1 &gt; 0,5 * pF1 i </w:t>
            </w:r>
            <w:r w:rsidR="0018412E" w:rsidRPr="00BD1EAE">
              <w:rPr>
                <w:sz w:val="20"/>
                <w:szCs w:val="20"/>
              </w:rPr>
              <w:t xml:space="preserve"> </w:t>
            </w:r>
            <w:r w:rsidR="00617C83" w:rsidRPr="00BD1EAE">
              <w:rPr>
                <w:sz w:val="20"/>
                <w:szCs w:val="20"/>
              </w:rPr>
              <w:t>F2 + F3 &gt; 0,5 * (pF2 + pF3)</w:t>
            </w:r>
          </w:p>
        </w:tc>
      </w:tr>
    </w:tbl>
    <w:p w14:paraId="40D981D4" w14:textId="77777777" w:rsidR="009A33BF" w:rsidRPr="00BD1EAE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50650" w:rsidRPr="00BD1EAE" w14:paraId="5A1C183C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68AEA" w14:textId="77777777" w:rsidR="009A3831" w:rsidRPr="00BD1EA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BD1EAE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350650" w:rsidRPr="00BD1EAE" w14:paraId="2A1EB2A0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DA9EED" w14:textId="77777777" w:rsidR="002B5912" w:rsidRPr="00BD1EAE" w:rsidRDefault="002B5912">
            <w:pPr>
              <w:snapToGrid w:val="0"/>
              <w:spacing w:after="60"/>
              <w:rPr>
                <w:bCs/>
                <w:caps/>
                <w:sz w:val="20"/>
                <w:szCs w:val="20"/>
              </w:rPr>
            </w:pPr>
          </w:p>
          <w:p w14:paraId="180F9782" w14:textId="77777777" w:rsidR="002B5912" w:rsidRPr="00BD1EAE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BD1EAE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29340C8E" w14:textId="77777777" w:rsidR="00A062DF" w:rsidRPr="00BD1EAE" w:rsidRDefault="00A062DF" w:rsidP="00A062DF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 xml:space="preserve">[1] Barker R., </w:t>
            </w:r>
            <w:r w:rsidRPr="00BD1EAE">
              <w:rPr>
                <w:i/>
                <w:sz w:val="20"/>
                <w:szCs w:val="20"/>
              </w:rPr>
              <w:t>CASE*Method - Modelowanie związków encji</w:t>
            </w:r>
            <w:r w:rsidRPr="00BD1EAE">
              <w:rPr>
                <w:sz w:val="20"/>
                <w:szCs w:val="20"/>
              </w:rPr>
              <w:t>, , PWN, Warszawa 1996.</w:t>
            </w:r>
          </w:p>
          <w:p w14:paraId="4CD26227" w14:textId="77777777" w:rsidR="0028060E" w:rsidRPr="00BD1EAE" w:rsidRDefault="00A062DF" w:rsidP="00A062DF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[2</w:t>
            </w:r>
            <w:r w:rsidR="0028060E" w:rsidRPr="00BD1EAE">
              <w:rPr>
                <w:sz w:val="20"/>
                <w:szCs w:val="20"/>
              </w:rPr>
              <w:t>] Bitkowska A., Zarządzanie procesami biznesowymi w przedsiębiorstwie, VIZJA Press&amp;IT, Warszawa, 2009</w:t>
            </w:r>
          </w:p>
          <w:p w14:paraId="76E6F040" w14:textId="13BC42CA" w:rsidR="00E6691C" w:rsidRPr="00BD1EAE" w:rsidRDefault="00E6691C" w:rsidP="005D4EA0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</w:t>
            </w:r>
            <w:r w:rsidR="00CB7C3E" w:rsidRPr="00BD1EAE">
              <w:rPr>
                <w:sz w:val="20"/>
                <w:szCs w:val="20"/>
              </w:rPr>
              <w:t>3</w:t>
            </w:r>
            <w:r w:rsidRPr="00BD1EAE">
              <w:rPr>
                <w:sz w:val="20"/>
                <w:szCs w:val="20"/>
              </w:rPr>
              <w:t xml:space="preserve">] Drejewicz S., </w:t>
            </w:r>
            <w:r w:rsidRPr="00BD1EAE">
              <w:rPr>
                <w:i/>
                <w:sz w:val="20"/>
                <w:szCs w:val="20"/>
              </w:rPr>
              <w:t>Zrozumieć BPMN</w:t>
            </w:r>
            <w:r w:rsidR="00CB7C3E" w:rsidRPr="00BD1EAE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CB7C3E" w:rsidRPr="00BD1EAE">
              <w:rPr>
                <w:i/>
                <w:sz w:val="20"/>
                <w:szCs w:val="20"/>
              </w:rPr>
              <w:t>Modelowanie procesów biznesowych</w:t>
            </w:r>
            <w:r w:rsidR="00CB7C3E" w:rsidRPr="00BD1EAE">
              <w:rPr>
                <w:sz w:val="20"/>
                <w:szCs w:val="20"/>
              </w:rPr>
              <w:t xml:space="preserve"> Onepress</w:t>
            </w:r>
            <w:r w:rsidRPr="00BD1EAE">
              <w:rPr>
                <w:sz w:val="20"/>
                <w:szCs w:val="20"/>
              </w:rPr>
              <w:t>,</w:t>
            </w:r>
            <w:r w:rsidR="00CB7C3E" w:rsidRPr="00BD1EAE">
              <w:rPr>
                <w:sz w:val="20"/>
                <w:szCs w:val="20"/>
              </w:rPr>
              <w:t xml:space="preserve"> 2022 </w:t>
            </w:r>
          </w:p>
          <w:p w14:paraId="3811555F" w14:textId="16207CB5" w:rsidR="00A062DF" w:rsidRPr="00BD1EAE" w:rsidRDefault="00A062DF" w:rsidP="00A062DF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</w:t>
            </w:r>
            <w:r w:rsidR="00CB7C3E" w:rsidRPr="00BD1EAE">
              <w:rPr>
                <w:sz w:val="20"/>
                <w:szCs w:val="20"/>
              </w:rPr>
              <w:t>4</w:t>
            </w:r>
            <w:r w:rsidRPr="00BD1EAE">
              <w:rPr>
                <w:sz w:val="20"/>
                <w:szCs w:val="20"/>
              </w:rPr>
              <w:t xml:space="preserve">] Wrycza S., </w:t>
            </w:r>
            <w:r w:rsidRPr="00BD1EAE">
              <w:rPr>
                <w:i/>
                <w:sz w:val="20"/>
                <w:szCs w:val="20"/>
              </w:rPr>
              <w:t>Informatyka ekonomiczna</w:t>
            </w:r>
            <w:r w:rsidRPr="00BD1EAE">
              <w:rPr>
                <w:sz w:val="20"/>
                <w:szCs w:val="20"/>
              </w:rPr>
              <w:t xml:space="preserve">. </w:t>
            </w:r>
            <w:r w:rsidRPr="00BD1EAE">
              <w:rPr>
                <w:i/>
                <w:sz w:val="20"/>
                <w:szCs w:val="20"/>
              </w:rPr>
              <w:t>Podręcznik akademicki</w:t>
            </w:r>
            <w:r w:rsidRPr="00BD1EAE">
              <w:rPr>
                <w:sz w:val="20"/>
                <w:szCs w:val="20"/>
              </w:rPr>
              <w:t>, PWE, Warszawa 2010.</w:t>
            </w:r>
          </w:p>
          <w:p w14:paraId="0C04FCF9" w14:textId="77777777" w:rsidR="00A062DF" w:rsidRPr="00BD1EAE" w:rsidRDefault="00A062DF">
            <w:pPr>
              <w:rPr>
                <w:sz w:val="20"/>
                <w:szCs w:val="20"/>
              </w:rPr>
            </w:pPr>
          </w:p>
          <w:p w14:paraId="36699FAB" w14:textId="77777777" w:rsidR="005803E3" w:rsidRPr="00BD1EAE" w:rsidRDefault="002B5912" w:rsidP="005D4EA0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BD1EAE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34C4A777" w14:textId="77777777" w:rsidR="00CB7C3E" w:rsidRPr="00BD1EAE" w:rsidRDefault="00A062DF" w:rsidP="0028060E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[1</w:t>
            </w:r>
            <w:r w:rsidR="0028060E" w:rsidRPr="00BD1EAE">
              <w:rPr>
                <w:sz w:val="20"/>
                <w:szCs w:val="20"/>
              </w:rPr>
              <w:t xml:space="preserve">] </w:t>
            </w:r>
            <w:r w:rsidR="00CB7C3E" w:rsidRPr="00BD1EAE">
              <w:rPr>
                <w:sz w:val="20"/>
                <w:szCs w:val="20"/>
              </w:rPr>
              <w:t xml:space="preserve">Dąbrowski W., Stasiak A., Wolski M., </w:t>
            </w:r>
            <w:r w:rsidR="00CB7C3E" w:rsidRPr="00BD1EAE">
              <w:rPr>
                <w:i/>
                <w:sz w:val="20"/>
                <w:szCs w:val="20"/>
              </w:rPr>
              <w:t>Modelowanie systemów informatycznych w języku UML 2.1 w praktyce</w:t>
            </w:r>
            <w:r w:rsidR="00CB7C3E" w:rsidRPr="00BD1EAE">
              <w:rPr>
                <w:sz w:val="20"/>
                <w:szCs w:val="20"/>
              </w:rPr>
              <w:t>, PWN, MIKOM, Warszawa 2007.</w:t>
            </w:r>
          </w:p>
          <w:p w14:paraId="020DDF92" w14:textId="62E0E746" w:rsidR="00B4001C" w:rsidRPr="00BD1EAE" w:rsidRDefault="00A062DF" w:rsidP="00B4001C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[2</w:t>
            </w:r>
            <w:r w:rsidR="00B4001C" w:rsidRPr="00BD1EAE">
              <w:rPr>
                <w:sz w:val="20"/>
                <w:szCs w:val="20"/>
              </w:rPr>
              <w:t>]</w:t>
            </w:r>
            <w:r w:rsidR="008C516F" w:rsidRPr="00BD1EAE">
              <w:rPr>
                <w:sz w:val="20"/>
                <w:szCs w:val="20"/>
              </w:rPr>
              <w:t xml:space="preserve"> Osterwalder A., Pigneur Y. (2012) Tworzenie modeli biznesowych. Podręcznik wizjonera. PWN, Helion Gliwice, 2012</w:t>
            </w:r>
            <w:r w:rsidR="00B4001C" w:rsidRPr="00BD1EAE">
              <w:rPr>
                <w:sz w:val="20"/>
                <w:szCs w:val="20"/>
              </w:rPr>
              <w:t>.</w:t>
            </w:r>
          </w:p>
          <w:p w14:paraId="581B7CD6" w14:textId="5B8B4F77" w:rsidR="008C516F" w:rsidRPr="00BD1EAE" w:rsidRDefault="00A062DF" w:rsidP="00CB7C3E">
            <w:pPr>
              <w:ind w:left="10"/>
              <w:rPr>
                <w:sz w:val="20"/>
                <w:szCs w:val="20"/>
              </w:rPr>
            </w:pPr>
            <w:r w:rsidRPr="00BD1EAE">
              <w:rPr>
                <w:sz w:val="20"/>
                <w:szCs w:val="20"/>
              </w:rPr>
              <w:t>[3</w:t>
            </w:r>
            <w:r w:rsidR="005D4EA0" w:rsidRPr="00BD1EAE">
              <w:rPr>
                <w:sz w:val="20"/>
                <w:szCs w:val="20"/>
              </w:rPr>
              <w:t>]</w:t>
            </w:r>
            <w:r w:rsidR="00A87424" w:rsidRPr="00BD1EAE">
              <w:rPr>
                <w:sz w:val="20"/>
                <w:szCs w:val="20"/>
              </w:rPr>
              <w:t xml:space="preserve"> </w:t>
            </w:r>
            <w:r w:rsidR="008238C3" w:rsidRPr="00BD1EAE">
              <w:rPr>
                <w:sz w:val="20"/>
                <w:szCs w:val="20"/>
              </w:rPr>
              <w:t xml:space="preserve">Wrycza S., </w:t>
            </w:r>
            <w:r w:rsidR="00A87424" w:rsidRPr="00BD1EAE">
              <w:rPr>
                <w:i/>
                <w:sz w:val="20"/>
                <w:szCs w:val="20"/>
              </w:rPr>
              <w:t>Analiza i projektowanie systemów informatycznych zarządzania. Metodyki, techniki, narzędzia</w:t>
            </w:r>
            <w:r w:rsidR="00A87424" w:rsidRPr="00BD1EAE">
              <w:rPr>
                <w:sz w:val="20"/>
                <w:szCs w:val="20"/>
              </w:rPr>
              <w:t>. PWN, Warszawa 1999</w:t>
            </w:r>
            <w:r w:rsidR="00BC6F04" w:rsidRPr="00BD1EAE">
              <w:rPr>
                <w:sz w:val="20"/>
                <w:szCs w:val="20"/>
              </w:rPr>
              <w:t>.</w:t>
            </w:r>
          </w:p>
          <w:p w14:paraId="52BCA54F" w14:textId="77777777" w:rsidR="005D4EA0" w:rsidRPr="00BD1EAE" w:rsidRDefault="005D4EA0" w:rsidP="00A062DF">
            <w:pPr>
              <w:ind w:left="10"/>
              <w:rPr>
                <w:sz w:val="20"/>
                <w:szCs w:val="20"/>
              </w:rPr>
            </w:pPr>
          </w:p>
        </w:tc>
      </w:tr>
      <w:tr w:rsidR="00350650" w:rsidRPr="00BD1EAE" w14:paraId="73D0934B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75F51" w14:textId="77777777" w:rsidR="009A3831" w:rsidRPr="00BD1EAE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D1EAE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BD1EAE">
              <w:rPr>
                <w:b/>
                <w:bCs/>
                <w:sz w:val="20"/>
                <w:szCs w:val="20"/>
              </w:rPr>
              <w:t>PRZEDMIOT</w:t>
            </w:r>
            <w:r w:rsidRPr="00BD1EAE">
              <w:rPr>
                <w:b/>
                <w:bCs/>
                <w:sz w:val="20"/>
                <w:szCs w:val="20"/>
              </w:rPr>
              <w:t>U</w:t>
            </w:r>
            <w:r w:rsidR="009A3831" w:rsidRPr="00BD1EAE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350650" w:rsidRPr="00BD1EAE" w14:paraId="1981BA32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FA19A" w14:textId="2C00A6C7" w:rsidR="00A062DF" w:rsidRPr="0001668D" w:rsidRDefault="00342C10" w:rsidP="0001668D">
            <w:pPr>
              <w:snapToGrid w:val="0"/>
              <w:ind w:left="360" w:hanging="278"/>
              <w:rPr>
                <w:b/>
                <w:sz w:val="20"/>
                <w:szCs w:val="20"/>
              </w:rPr>
            </w:pPr>
            <w:r w:rsidRPr="0001668D">
              <w:rPr>
                <w:b/>
                <w:sz w:val="20"/>
                <w:szCs w:val="20"/>
              </w:rPr>
              <w:t xml:space="preserve">Leopold Szczurowski, </w:t>
            </w:r>
            <w:hyperlink r:id="rId7" w:history="1">
              <w:r w:rsidRPr="0001668D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leopold.szczurowski@pwr.wroc.pl</w:t>
              </w:r>
            </w:hyperlink>
            <w:r w:rsidR="00816EFB" w:rsidRPr="0001668D">
              <w:rPr>
                <w:b/>
                <w:sz w:val="20"/>
                <w:szCs w:val="20"/>
              </w:rPr>
              <w:t xml:space="preserve">  </w:t>
            </w:r>
          </w:p>
          <w:p w14:paraId="300AFC4E" w14:textId="18CDB25A" w:rsidR="009114CA" w:rsidRPr="0001668D" w:rsidRDefault="009114CA" w:rsidP="0001668D">
            <w:pPr>
              <w:snapToGrid w:val="0"/>
              <w:ind w:left="360" w:hanging="278"/>
              <w:rPr>
                <w:b/>
                <w:sz w:val="20"/>
                <w:szCs w:val="20"/>
              </w:rPr>
            </w:pPr>
            <w:r w:rsidRPr="0001668D">
              <w:rPr>
                <w:b/>
                <w:sz w:val="20"/>
                <w:szCs w:val="20"/>
              </w:rPr>
              <w:t xml:space="preserve">Maria Galant – Pater, </w:t>
            </w:r>
            <w:r w:rsidRPr="0001668D">
              <w:rPr>
                <w:rStyle w:val="Hipercze"/>
                <w:b/>
                <w:color w:val="auto"/>
                <w:sz w:val="20"/>
                <w:szCs w:val="20"/>
                <w:u w:val="none"/>
              </w:rPr>
              <w:t>maria.galant-pater@pwr.edu.pl</w:t>
            </w:r>
          </w:p>
          <w:p w14:paraId="23D76671" w14:textId="77777777" w:rsidR="00342C10" w:rsidRPr="00BD1EAE" w:rsidRDefault="00342C10" w:rsidP="00342C10">
            <w:pPr>
              <w:snapToGrid w:val="0"/>
              <w:ind w:left="360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20D0CC09" w14:textId="77777777" w:rsidR="00D552A5" w:rsidRPr="00BD1EAE" w:rsidRDefault="00D552A5" w:rsidP="00816EFB">
      <w:pPr>
        <w:jc w:val="center"/>
        <w:rPr>
          <w:sz w:val="20"/>
          <w:szCs w:val="20"/>
        </w:rPr>
      </w:pPr>
    </w:p>
    <w:sectPr w:rsidR="00D552A5" w:rsidRPr="00BD1EAE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552A" w14:textId="77777777" w:rsidR="00C77E5B" w:rsidRDefault="00C77E5B">
      <w:r>
        <w:separator/>
      </w:r>
    </w:p>
  </w:endnote>
  <w:endnote w:type="continuationSeparator" w:id="0">
    <w:p w14:paraId="772981A7" w14:textId="77777777" w:rsidR="00C77E5B" w:rsidRDefault="00C7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D893" w14:textId="77777777" w:rsidR="00C9212D" w:rsidRDefault="00C9212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6AE9" w14:textId="77777777" w:rsidR="00C77E5B" w:rsidRDefault="00C77E5B">
      <w:r>
        <w:separator/>
      </w:r>
    </w:p>
  </w:footnote>
  <w:footnote w:type="continuationSeparator" w:id="0">
    <w:p w14:paraId="7CD1ED8C" w14:textId="77777777" w:rsidR="00C77E5B" w:rsidRDefault="00C77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6190"/>
    <w:multiLevelType w:val="multilevel"/>
    <w:tmpl w:val="29A87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1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3F9D"/>
    <w:rsid w:val="00014640"/>
    <w:rsid w:val="000156A0"/>
    <w:rsid w:val="0001668D"/>
    <w:rsid w:val="00026576"/>
    <w:rsid w:val="00034144"/>
    <w:rsid w:val="000347EF"/>
    <w:rsid w:val="000359C0"/>
    <w:rsid w:val="00037A66"/>
    <w:rsid w:val="00041381"/>
    <w:rsid w:val="0004763A"/>
    <w:rsid w:val="00052E6F"/>
    <w:rsid w:val="00054669"/>
    <w:rsid w:val="00067B47"/>
    <w:rsid w:val="00072643"/>
    <w:rsid w:val="0007576B"/>
    <w:rsid w:val="000757F3"/>
    <w:rsid w:val="00084262"/>
    <w:rsid w:val="00095840"/>
    <w:rsid w:val="000A0315"/>
    <w:rsid w:val="000A2D82"/>
    <w:rsid w:val="000A754B"/>
    <w:rsid w:val="000B2EDD"/>
    <w:rsid w:val="000C034D"/>
    <w:rsid w:val="000C229D"/>
    <w:rsid w:val="000D2204"/>
    <w:rsid w:val="000D4CA5"/>
    <w:rsid w:val="000D6C24"/>
    <w:rsid w:val="000E365C"/>
    <w:rsid w:val="000F3A10"/>
    <w:rsid w:val="000F795F"/>
    <w:rsid w:val="000F7F5E"/>
    <w:rsid w:val="00104752"/>
    <w:rsid w:val="0010677A"/>
    <w:rsid w:val="00112BB5"/>
    <w:rsid w:val="00121FE8"/>
    <w:rsid w:val="00126B93"/>
    <w:rsid w:val="00137548"/>
    <w:rsid w:val="00147F86"/>
    <w:rsid w:val="00150B19"/>
    <w:rsid w:val="001553D6"/>
    <w:rsid w:val="0016135A"/>
    <w:rsid w:val="00161417"/>
    <w:rsid w:val="00162915"/>
    <w:rsid w:val="00165206"/>
    <w:rsid w:val="0017211E"/>
    <w:rsid w:val="001739C6"/>
    <w:rsid w:val="001744AE"/>
    <w:rsid w:val="0018412E"/>
    <w:rsid w:val="00187C7D"/>
    <w:rsid w:val="00193412"/>
    <w:rsid w:val="00195696"/>
    <w:rsid w:val="00195F9F"/>
    <w:rsid w:val="001A0CBF"/>
    <w:rsid w:val="001A3E8A"/>
    <w:rsid w:val="001A43C0"/>
    <w:rsid w:val="001B26FC"/>
    <w:rsid w:val="001B6752"/>
    <w:rsid w:val="001B6B2D"/>
    <w:rsid w:val="001B6BD1"/>
    <w:rsid w:val="001D58E2"/>
    <w:rsid w:val="001E0D88"/>
    <w:rsid w:val="001E4CDA"/>
    <w:rsid w:val="001E7E3A"/>
    <w:rsid w:val="001F6CB2"/>
    <w:rsid w:val="002050A3"/>
    <w:rsid w:val="00210D0D"/>
    <w:rsid w:val="00212305"/>
    <w:rsid w:val="00216C3F"/>
    <w:rsid w:val="00221A54"/>
    <w:rsid w:val="0023230F"/>
    <w:rsid w:val="00236A6A"/>
    <w:rsid w:val="00246FF3"/>
    <w:rsid w:val="00250319"/>
    <w:rsid w:val="00252DBF"/>
    <w:rsid w:val="00257EE4"/>
    <w:rsid w:val="0028060E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AE6"/>
    <w:rsid w:val="002D7FF3"/>
    <w:rsid w:val="002E286E"/>
    <w:rsid w:val="002F6FF1"/>
    <w:rsid w:val="002F7C2C"/>
    <w:rsid w:val="003013A2"/>
    <w:rsid w:val="00305F66"/>
    <w:rsid w:val="00315F42"/>
    <w:rsid w:val="00322C0D"/>
    <w:rsid w:val="00322EDC"/>
    <w:rsid w:val="0032517E"/>
    <w:rsid w:val="00327BAD"/>
    <w:rsid w:val="00330D51"/>
    <w:rsid w:val="003325BF"/>
    <w:rsid w:val="0033626A"/>
    <w:rsid w:val="00337935"/>
    <w:rsid w:val="00342C10"/>
    <w:rsid w:val="00350650"/>
    <w:rsid w:val="00361AB9"/>
    <w:rsid w:val="00375A16"/>
    <w:rsid w:val="003810E9"/>
    <w:rsid w:val="00381E85"/>
    <w:rsid w:val="00390B75"/>
    <w:rsid w:val="00395533"/>
    <w:rsid w:val="003B0A30"/>
    <w:rsid w:val="003B61F8"/>
    <w:rsid w:val="003C37E7"/>
    <w:rsid w:val="003C650C"/>
    <w:rsid w:val="003D6439"/>
    <w:rsid w:val="003E68A6"/>
    <w:rsid w:val="003F183E"/>
    <w:rsid w:val="003F3395"/>
    <w:rsid w:val="003F5F77"/>
    <w:rsid w:val="004074BF"/>
    <w:rsid w:val="00407B87"/>
    <w:rsid w:val="00410362"/>
    <w:rsid w:val="00434D81"/>
    <w:rsid w:val="00445A01"/>
    <w:rsid w:val="00450B2F"/>
    <w:rsid w:val="0046210B"/>
    <w:rsid w:val="004662AB"/>
    <w:rsid w:val="00476124"/>
    <w:rsid w:val="00476918"/>
    <w:rsid w:val="00477042"/>
    <w:rsid w:val="00480AC6"/>
    <w:rsid w:val="00487489"/>
    <w:rsid w:val="004957ED"/>
    <w:rsid w:val="004A69E4"/>
    <w:rsid w:val="004A7DEB"/>
    <w:rsid w:val="004A7FFC"/>
    <w:rsid w:val="004B2951"/>
    <w:rsid w:val="004C4B53"/>
    <w:rsid w:val="004D36CA"/>
    <w:rsid w:val="004D7607"/>
    <w:rsid w:val="004D7B9B"/>
    <w:rsid w:val="004F3735"/>
    <w:rsid w:val="00501064"/>
    <w:rsid w:val="005022BC"/>
    <w:rsid w:val="0050644A"/>
    <w:rsid w:val="0053562E"/>
    <w:rsid w:val="00546550"/>
    <w:rsid w:val="005475EE"/>
    <w:rsid w:val="00556547"/>
    <w:rsid w:val="0056061F"/>
    <w:rsid w:val="00562C35"/>
    <w:rsid w:val="00562E32"/>
    <w:rsid w:val="00563091"/>
    <w:rsid w:val="005732CA"/>
    <w:rsid w:val="00577050"/>
    <w:rsid w:val="005803E3"/>
    <w:rsid w:val="005828E0"/>
    <w:rsid w:val="005849D9"/>
    <w:rsid w:val="00590B78"/>
    <w:rsid w:val="00592BDA"/>
    <w:rsid w:val="005940CD"/>
    <w:rsid w:val="005940F3"/>
    <w:rsid w:val="00594550"/>
    <w:rsid w:val="005B128C"/>
    <w:rsid w:val="005C16CA"/>
    <w:rsid w:val="005C5D72"/>
    <w:rsid w:val="005C6F14"/>
    <w:rsid w:val="005D4EA0"/>
    <w:rsid w:val="005D5BFB"/>
    <w:rsid w:val="00603641"/>
    <w:rsid w:val="00603C29"/>
    <w:rsid w:val="006171A0"/>
    <w:rsid w:val="00617C83"/>
    <w:rsid w:val="00621B56"/>
    <w:rsid w:val="0062461D"/>
    <w:rsid w:val="00641037"/>
    <w:rsid w:val="006447CD"/>
    <w:rsid w:val="00655EC0"/>
    <w:rsid w:val="00656812"/>
    <w:rsid w:val="0066293F"/>
    <w:rsid w:val="00663BA2"/>
    <w:rsid w:val="006739E3"/>
    <w:rsid w:val="006A4F93"/>
    <w:rsid w:val="006B0D90"/>
    <w:rsid w:val="006C64BB"/>
    <w:rsid w:val="006D0380"/>
    <w:rsid w:val="006D53FB"/>
    <w:rsid w:val="006D5EA5"/>
    <w:rsid w:val="006D7B4E"/>
    <w:rsid w:val="006E26C7"/>
    <w:rsid w:val="006E6664"/>
    <w:rsid w:val="006E7055"/>
    <w:rsid w:val="006F01A6"/>
    <w:rsid w:val="006F0209"/>
    <w:rsid w:val="006F42AE"/>
    <w:rsid w:val="0071360A"/>
    <w:rsid w:val="00713A17"/>
    <w:rsid w:val="007206D5"/>
    <w:rsid w:val="00722987"/>
    <w:rsid w:val="007333C4"/>
    <w:rsid w:val="007358EE"/>
    <w:rsid w:val="00735BD2"/>
    <w:rsid w:val="007417BF"/>
    <w:rsid w:val="007442E1"/>
    <w:rsid w:val="00765B5D"/>
    <w:rsid w:val="0079384F"/>
    <w:rsid w:val="00795C19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233E"/>
    <w:rsid w:val="008011DB"/>
    <w:rsid w:val="0081099D"/>
    <w:rsid w:val="00813723"/>
    <w:rsid w:val="00816EFB"/>
    <w:rsid w:val="008238C3"/>
    <w:rsid w:val="00842B4D"/>
    <w:rsid w:val="008532A3"/>
    <w:rsid w:val="00853A9C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C516F"/>
    <w:rsid w:val="008E08BD"/>
    <w:rsid w:val="008F0CB4"/>
    <w:rsid w:val="008F1AD2"/>
    <w:rsid w:val="008F454C"/>
    <w:rsid w:val="008F5F86"/>
    <w:rsid w:val="00907A63"/>
    <w:rsid w:val="009114CA"/>
    <w:rsid w:val="00915194"/>
    <w:rsid w:val="00923E6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33BF"/>
    <w:rsid w:val="009A3831"/>
    <w:rsid w:val="009A7F22"/>
    <w:rsid w:val="009B74F0"/>
    <w:rsid w:val="009C01C4"/>
    <w:rsid w:val="009C5175"/>
    <w:rsid w:val="009D1E64"/>
    <w:rsid w:val="009D49C5"/>
    <w:rsid w:val="009D5963"/>
    <w:rsid w:val="009E23F5"/>
    <w:rsid w:val="009E431C"/>
    <w:rsid w:val="009F0ECB"/>
    <w:rsid w:val="00A062DF"/>
    <w:rsid w:val="00A06A41"/>
    <w:rsid w:val="00A12397"/>
    <w:rsid w:val="00A12B4B"/>
    <w:rsid w:val="00A14BE1"/>
    <w:rsid w:val="00A302CD"/>
    <w:rsid w:val="00A309E9"/>
    <w:rsid w:val="00A55A09"/>
    <w:rsid w:val="00A677CF"/>
    <w:rsid w:val="00A73274"/>
    <w:rsid w:val="00A87424"/>
    <w:rsid w:val="00A92200"/>
    <w:rsid w:val="00AA10A4"/>
    <w:rsid w:val="00AA46FB"/>
    <w:rsid w:val="00AB78D3"/>
    <w:rsid w:val="00AC0C11"/>
    <w:rsid w:val="00AC336F"/>
    <w:rsid w:val="00AC4224"/>
    <w:rsid w:val="00AD6163"/>
    <w:rsid w:val="00AD643A"/>
    <w:rsid w:val="00B03744"/>
    <w:rsid w:val="00B3200B"/>
    <w:rsid w:val="00B34ACA"/>
    <w:rsid w:val="00B3552F"/>
    <w:rsid w:val="00B4001C"/>
    <w:rsid w:val="00B43849"/>
    <w:rsid w:val="00B4771F"/>
    <w:rsid w:val="00B53E01"/>
    <w:rsid w:val="00B721DE"/>
    <w:rsid w:val="00B75781"/>
    <w:rsid w:val="00B856CE"/>
    <w:rsid w:val="00B92D04"/>
    <w:rsid w:val="00B975A9"/>
    <w:rsid w:val="00BA26EE"/>
    <w:rsid w:val="00BA3D6E"/>
    <w:rsid w:val="00BB36C9"/>
    <w:rsid w:val="00BC289D"/>
    <w:rsid w:val="00BC6F04"/>
    <w:rsid w:val="00BD1EAE"/>
    <w:rsid w:val="00BE27A3"/>
    <w:rsid w:val="00BF211E"/>
    <w:rsid w:val="00BF38AF"/>
    <w:rsid w:val="00C1459D"/>
    <w:rsid w:val="00C16DC6"/>
    <w:rsid w:val="00C3146C"/>
    <w:rsid w:val="00C353CC"/>
    <w:rsid w:val="00C35AC8"/>
    <w:rsid w:val="00C40469"/>
    <w:rsid w:val="00C44F4D"/>
    <w:rsid w:val="00C45CB2"/>
    <w:rsid w:val="00C54939"/>
    <w:rsid w:val="00C77E5B"/>
    <w:rsid w:val="00C84573"/>
    <w:rsid w:val="00C8682D"/>
    <w:rsid w:val="00C87578"/>
    <w:rsid w:val="00C87AD1"/>
    <w:rsid w:val="00C9212D"/>
    <w:rsid w:val="00C9545F"/>
    <w:rsid w:val="00CA54E8"/>
    <w:rsid w:val="00CA5C4D"/>
    <w:rsid w:val="00CB759A"/>
    <w:rsid w:val="00CB7C3E"/>
    <w:rsid w:val="00CC204D"/>
    <w:rsid w:val="00CC24B3"/>
    <w:rsid w:val="00CC3ED8"/>
    <w:rsid w:val="00CE0349"/>
    <w:rsid w:val="00CE438E"/>
    <w:rsid w:val="00CF0B3C"/>
    <w:rsid w:val="00D10320"/>
    <w:rsid w:val="00D2592A"/>
    <w:rsid w:val="00D332B9"/>
    <w:rsid w:val="00D376AB"/>
    <w:rsid w:val="00D44BF2"/>
    <w:rsid w:val="00D4619A"/>
    <w:rsid w:val="00D552A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DE0CAD"/>
    <w:rsid w:val="00E022A7"/>
    <w:rsid w:val="00E051BD"/>
    <w:rsid w:val="00E14056"/>
    <w:rsid w:val="00E168CF"/>
    <w:rsid w:val="00E23B77"/>
    <w:rsid w:val="00E40AB7"/>
    <w:rsid w:val="00E455B3"/>
    <w:rsid w:val="00E46DDF"/>
    <w:rsid w:val="00E52DD3"/>
    <w:rsid w:val="00E5380C"/>
    <w:rsid w:val="00E646A1"/>
    <w:rsid w:val="00E66567"/>
    <w:rsid w:val="00E6691C"/>
    <w:rsid w:val="00E76872"/>
    <w:rsid w:val="00E77ADA"/>
    <w:rsid w:val="00E96369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F221E"/>
    <w:rsid w:val="00F035B2"/>
    <w:rsid w:val="00F06760"/>
    <w:rsid w:val="00F13809"/>
    <w:rsid w:val="00F138A7"/>
    <w:rsid w:val="00F176F8"/>
    <w:rsid w:val="00F225C2"/>
    <w:rsid w:val="00F23E05"/>
    <w:rsid w:val="00F23EB3"/>
    <w:rsid w:val="00F24C5B"/>
    <w:rsid w:val="00F4058A"/>
    <w:rsid w:val="00F439AF"/>
    <w:rsid w:val="00F452C5"/>
    <w:rsid w:val="00F516A0"/>
    <w:rsid w:val="00F54700"/>
    <w:rsid w:val="00F55524"/>
    <w:rsid w:val="00F60A81"/>
    <w:rsid w:val="00F62928"/>
    <w:rsid w:val="00F64B62"/>
    <w:rsid w:val="00F67283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625C2"/>
  <w15:chartTrackingRefBased/>
  <w15:docId w15:val="{DEF4DE77-01A9-4E72-971B-43928459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  <w:style w:type="character" w:customStyle="1" w:styleId="Nagwek4Znak">
    <w:name w:val="Nagłówek 4 Znak"/>
    <w:basedOn w:val="Domylnaczcionkaakapitu"/>
    <w:link w:val="Nagwek4"/>
    <w:rsid w:val="00F67283"/>
    <w:rPr>
      <w:b/>
      <w:bCs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eopold.szczurowski@pwr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1343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9388</CharactersWithSpaces>
  <SharedDoc>false</SharedDoc>
  <HLinks>
    <vt:vector size="12" baseType="variant">
      <vt:variant>
        <vt:i4>4915302</vt:i4>
      </vt:variant>
      <vt:variant>
        <vt:i4>3</vt:i4>
      </vt:variant>
      <vt:variant>
        <vt:i4>0</vt:i4>
      </vt:variant>
      <vt:variant>
        <vt:i4>5</vt:i4>
      </vt:variant>
      <vt:variant>
        <vt:lpwstr>mailto:witold.rekuc@pwr.wroc.pl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14</cp:revision>
  <cp:lastPrinted>2013-05-06T09:03:00Z</cp:lastPrinted>
  <dcterms:created xsi:type="dcterms:W3CDTF">2019-03-13T09:58:00Z</dcterms:created>
  <dcterms:modified xsi:type="dcterms:W3CDTF">2023-03-06T06:22:00Z</dcterms:modified>
</cp:coreProperties>
</file>